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627F7" w14:textId="77777777" w:rsidR="0030226C" w:rsidRPr="006C6191" w:rsidRDefault="0030226C" w:rsidP="006C6191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BA3FAAB" w14:textId="045E492E" w:rsidR="006C6191" w:rsidRPr="006C6191" w:rsidRDefault="006C6191" w:rsidP="006C6191">
      <w:pPr>
        <w:spacing w:before="20"/>
        <w:jc w:val="center"/>
        <w:rPr>
          <w:rFonts w:asciiTheme="minorHAnsi" w:eastAsia="Calibri" w:hAnsiTheme="minorHAnsi" w:cstheme="minorHAnsi"/>
          <w:spacing w:val="1"/>
          <w:sz w:val="22"/>
          <w:szCs w:val="22"/>
        </w:rPr>
      </w:pPr>
      <w:r w:rsidRPr="006C6191">
        <w:rPr>
          <w:rFonts w:asciiTheme="minorHAnsi" w:hAnsiTheme="minorHAnsi" w:cstheme="minorHAnsi"/>
          <w:sz w:val="22"/>
          <w:szCs w:val="22"/>
        </w:rPr>
        <w:t>Mekhi Payne</w:t>
      </w:r>
    </w:p>
    <w:p w14:paraId="4312ECA4" w14:textId="6BABBFE9" w:rsidR="0030226C" w:rsidRPr="006C6191" w:rsidRDefault="00511A15" w:rsidP="006C6191">
      <w:pPr>
        <w:spacing w:before="2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>To</w:t>
      </w:r>
      <w:r w:rsidRPr="006C6191">
        <w:rPr>
          <w:rFonts w:asciiTheme="minorHAnsi" w:eastAsia="Calibri" w:hAnsiTheme="minorHAnsi" w:cstheme="minorHAnsi"/>
          <w:sz w:val="22"/>
          <w:szCs w:val="22"/>
        </w:rPr>
        <w:t>r</w: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C6191">
        <w:rPr>
          <w:rFonts w:asciiTheme="minorHAnsi" w:eastAsia="Calibri" w:hAnsiTheme="minorHAnsi" w:cstheme="minorHAnsi"/>
          <w:sz w:val="22"/>
          <w:szCs w:val="22"/>
        </w:rPr>
        <w:t>t</w: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Calibri" w:hAnsiTheme="minorHAnsi" w:cstheme="minorHAnsi"/>
          <w:sz w:val="22"/>
          <w:szCs w:val="22"/>
        </w:rPr>
        <w:t>,</w:t>
      </w:r>
      <w:r w:rsidRPr="006C619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Calibri" w:hAnsiTheme="minorHAnsi" w:cstheme="minorHAnsi"/>
          <w:sz w:val="22"/>
          <w:szCs w:val="22"/>
        </w:rPr>
        <w:t>N</w:t>
      </w:r>
      <w:r w:rsidRPr="006C619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C6191">
        <w:rPr>
          <w:rFonts w:asciiTheme="minorHAnsi" w:eastAsia="Calibri" w:hAnsiTheme="minorHAnsi" w:cstheme="minorHAnsi"/>
          <w:sz w:val="22"/>
          <w:szCs w:val="22"/>
        </w:rPr>
        <w:t>M8Y</w: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C6191">
        <w:rPr>
          <w:rFonts w:asciiTheme="minorHAnsi" w:eastAsia="Calibri" w:hAnsiTheme="minorHAnsi" w:cstheme="minorHAnsi"/>
          <w:sz w:val="22"/>
          <w:szCs w:val="22"/>
        </w:rPr>
        <w:t>4</w:t>
      </w:r>
      <w:r w:rsidRPr="006C619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C6191">
        <w:rPr>
          <w:rFonts w:asciiTheme="minorHAnsi" w:eastAsia="Calibri" w:hAnsiTheme="minorHAnsi" w:cstheme="minorHAnsi"/>
          <w:sz w:val="22"/>
          <w:szCs w:val="22"/>
        </w:rPr>
        <w:t xml:space="preserve">8  </w:t>
      </w:r>
      <w:r w:rsidRPr="006C6191">
        <w:rPr>
          <w:rFonts w:asciiTheme="minorHAnsi" w:hAnsiTheme="minorHAnsi" w:cstheme="minorHAnsi"/>
          <w:sz w:val="22"/>
          <w:szCs w:val="22"/>
        </w:rPr>
        <w:t xml:space="preserve">  </w:t>
      </w:r>
      <w:r w:rsidRPr="006C619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C619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Calibri" w:hAnsiTheme="minorHAnsi" w:cstheme="minorHAnsi"/>
          <w:spacing w:val="-1"/>
          <w:sz w:val="22"/>
          <w:szCs w:val="22"/>
        </w:rPr>
        <w:t>ne</w:t>
      </w:r>
      <w:r w:rsidRPr="006C6191">
        <w:rPr>
          <w:rFonts w:asciiTheme="minorHAnsi" w:eastAsia="Calibri" w:hAnsiTheme="minorHAnsi" w:cstheme="minorHAnsi"/>
          <w:sz w:val="22"/>
          <w:szCs w:val="22"/>
        </w:rPr>
        <w:t xml:space="preserve">: </w: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6C6191">
        <w:rPr>
          <w:rFonts w:asciiTheme="minorHAnsi" w:eastAsia="Calibri" w:hAnsiTheme="minorHAnsi" w:cstheme="minorHAnsi"/>
          <w:sz w:val="22"/>
          <w:szCs w:val="22"/>
        </w:rPr>
        <w:t>416)</w: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C6191">
        <w:rPr>
          <w:rFonts w:asciiTheme="minorHAnsi" w:eastAsia="Calibri" w:hAnsiTheme="minorHAnsi" w:cstheme="minorHAnsi"/>
          <w:sz w:val="22"/>
          <w:szCs w:val="22"/>
        </w:rPr>
        <w:t>271</w:t>
      </w:r>
      <w:r w:rsidRPr="006C6191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6C6191">
        <w:rPr>
          <w:rFonts w:asciiTheme="minorHAnsi" w:eastAsia="Calibri" w:hAnsiTheme="minorHAnsi" w:cstheme="minorHAnsi"/>
          <w:sz w:val="22"/>
          <w:szCs w:val="22"/>
        </w:rPr>
        <w:t>9562</w:t>
      </w:r>
      <w:r w:rsidRPr="006C619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6C6191">
        <w:rPr>
          <w:rFonts w:asciiTheme="minorHAnsi" w:hAnsiTheme="minorHAnsi" w:cstheme="minorHAnsi"/>
          <w:sz w:val="22"/>
          <w:szCs w:val="22"/>
        </w:rPr>
        <w:t xml:space="preserve">  </w:t>
      </w:r>
      <w:r w:rsidRPr="006C619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="006C6191" w:rsidRPr="006C6191">
        <w:rPr>
          <w:rFonts w:asciiTheme="minorHAnsi" w:hAnsiTheme="minorHAnsi" w:cstheme="minorHAnsi"/>
          <w:sz w:val="22"/>
          <w:szCs w:val="22"/>
        </w:rPr>
        <w:t>mekhi@gmail.com</w:t>
      </w:r>
    </w:p>
    <w:p w14:paraId="480D249F" w14:textId="77777777" w:rsidR="0030226C" w:rsidRPr="006C6191" w:rsidRDefault="0030226C" w:rsidP="006C6191">
      <w:pPr>
        <w:rPr>
          <w:rFonts w:asciiTheme="minorHAnsi" w:hAnsiTheme="minorHAnsi" w:cstheme="minorHAnsi"/>
          <w:sz w:val="22"/>
          <w:szCs w:val="22"/>
        </w:rPr>
      </w:pPr>
    </w:p>
    <w:p w14:paraId="01675471" w14:textId="36EE2E9A" w:rsidR="0030226C" w:rsidRPr="006C6191" w:rsidRDefault="00511A15" w:rsidP="006C6191">
      <w:pPr>
        <w:spacing w:before="25"/>
        <w:ind w:left="1440"/>
        <w:rPr>
          <w:rFonts w:asciiTheme="minorHAnsi" w:hAnsiTheme="minorHAnsi" w:cstheme="minorHAnsi"/>
          <w:b/>
          <w:bCs/>
          <w:sz w:val="22"/>
          <w:szCs w:val="22"/>
        </w:rPr>
      </w:pPr>
      <w:r w:rsidRPr="006C6191">
        <w:rPr>
          <w:rFonts w:asciiTheme="minorHAnsi" w:hAnsiTheme="minorHAnsi" w:cstheme="minorHAnsi"/>
          <w:b/>
          <w:bCs/>
          <w:w w:val="75"/>
          <w:sz w:val="22"/>
          <w:szCs w:val="22"/>
        </w:rPr>
        <w:t>A</w:t>
      </w:r>
      <w:r w:rsidRPr="006C6191">
        <w:rPr>
          <w:rFonts w:asciiTheme="minorHAnsi" w:hAnsiTheme="minorHAnsi" w:cstheme="minorHAnsi"/>
          <w:b/>
          <w:bCs/>
          <w:spacing w:val="1"/>
          <w:w w:val="75"/>
          <w:sz w:val="22"/>
          <w:szCs w:val="22"/>
        </w:rPr>
        <w:t>B</w:t>
      </w:r>
      <w:r w:rsidRPr="006C6191">
        <w:rPr>
          <w:rFonts w:asciiTheme="minorHAnsi" w:hAnsiTheme="minorHAnsi" w:cstheme="minorHAnsi"/>
          <w:b/>
          <w:bCs/>
          <w:spacing w:val="-1"/>
          <w:w w:val="75"/>
          <w:sz w:val="22"/>
          <w:szCs w:val="22"/>
        </w:rPr>
        <w:t>O</w:t>
      </w:r>
      <w:r w:rsidRPr="006C6191">
        <w:rPr>
          <w:rFonts w:asciiTheme="minorHAnsi" w:hAnsiTheme="minorHAnsi" w:cstheme="minorHAnsi"/>
          <w:b/>
          <w:bCs/>
          <w:spacing w:val="1"/>
          <w:w w:val="75"/>
          <w:sz w:val="22"/>
          <w:szCs w:val="22"/>
        </w:rPr>
        <w:t>U</w:t>
      </w:r>
      <w:r w:rsidRPr="006C6191">
        <w:rPr>
          <w:rFonts w:asciiTheme="minorHAnsi" w:hAnsiTheme="minorHAnsi" w:cstheme="minorHAnsi"/>
          <w:b/>
          <w:bCs/>
          <w:w w:val="75"/>
          <w:sz w:val="22"/>
          <w:szCs w:val="22"/>
        </w:rPr>
        <w:t>T</w:t>
      </w:r>
      <w:r w:rsidRPr="006C6191">
        <w:rPr>
          <w:rFonts w:asciiTheme="minorHAnsi" w:hAnsiTheme="minorHAnsi" w:cstheme="minorHAnsi"/>
          <w:b/>
          <w:bCs/>
          <w:spacing w:val="8"/>
          <w:w w:val="75"/>
          <w:sz w:val="22"/>
          <w:szCs w:val="22"/>
        </w:rPr>
        <w:t xml:space="preserve"> </w:t>
      </w:r>
      <w:r w:rsidRPr="006C6191">
        <w:rPr>
          <w:rFonts w:asciiTheme="minorHAnsi" w:hAnsiTheme="minorHAnsi" w:cstheme="minorHAnsi"/>
          <w:b/>
          <w:bCs/>
          <w:spacing w:val="-1"/>
          <w:w w:val="75"/>
          <w:sz w:val="22"/>
          <w:szCs w:val="22"/>
        </w:rPr>
        <w:t>J</w:t>
      </w:r>
      <w:r w:rsidRPr="006C6191">
        <w:rPr>
          <w:rFonts w:asciiTheme="minorHAnsi" w:hAnsiTheme="minorHAnsi" w:cstheme="minorHAnsi"/>
          <w:b/>
          <w:bCs/>
          <w:w w:val="75"/>
          <w:sz w:val="22"/>
          <w:szCs w:val="22"/>
        </w:rPr>
        <w:t>A</w:t>
      </w:r>
      <w:r w:rsidRPr="006C6191">
        <w:rPr>
          <w:rFonts w:asciiTheme="minorHAnsi" w:hAnsiTheme="minorHAnsi" w:cstheme="minorHAnsi"/>
          <w:b/>
          <w:bCs/>
          <w:spacing w:val="1"/>
          <w:w w:val="75"/>
          <w:sz w:val="22"/>
          <w:szCs w:val="22"/>
        </w:rPr>
        <w:t>N</w:t>
      </w:r>
      <w:r w:rsidRPr="006C6191">
        <w:rPr>
          <w:rFonts w:asciiTheme="minorHAnsi" w:hAnsiTheme="minorHAnsi" w:cstheme="minorHAnsi"/>
          <w:b/>
          <w:bCs/>
          <w:w w:val="75"/>
          <w:sz w:val="22"/>
          <w:szCs w:val="22"/>
        </w:rPr>
        <w:t>A</w:t>
      </w:r>
      <w:r w:rsidRPr="006C6191">
        <w:rPr>
          <w:rFonts w:asciiTheme="minorHAnsi" w:hAnsiTheme="minorHAnsi" w:cstheme="minorHAnsi"/>
          <w:b/>
          <w:bCs/>
          <w:spacing w:val="-1"/>
          <w:w w:val="75"/>
          <w:sz w:val="22"/>
          <w:szCs w:val="22"/>
        </w:rPr>
        <w:t>L</w:t>
      </w:r>
      <w:r w:rsidRPr="006C6191">
        <w:rPr>
          <w:rFonts w:asciiTheme="minorHAnsi" w:hAnsiTheme="minorHAnsi" w:cstheme="minorHAnsi"/>
          <w:b/>
          <w:bCs/>
          <w:w w:val="75"/>
          <w:sz w:val="22"/>
          <w:szCs w:val="22"/>
        </w:rPr>
        <w:t>I</w:t>
      </w:r>
      <w:r w:rsidRPr="006C6191">
        <w:rPr>
          <w:rFonts w:asciiTheme="minorHAnsi" w:hAnsiTheme="minorHAnsi" w:cstheme="minorHAnsi"/>
          <w:b/>
          <w:bCs/>
          <w:spacing w:val="34"/>
          <w:w w:val="75"/>
          <w:sz w:val="22"/>
          <w:szCs w:val="22"/>
        </w:rPr>
        <w:t xml:space="preserve"> </w:t>
      </w:r>
      <w:r w:rsidRPr="006C6191">
        <w:rPr>
          <w:rFonts w:asciiTheme="minorHAnsi" w:hAnsiTheme="minorHAnsi" w:cstheme="minorHAnsi"/>
          <w:b/>
          <w:bCs/>
          <w:w w:val="74"/>
          <w:sz w:val="22"/>
          <w:szCs w:val="22"/>
        </w:rPr>
        <w:t>DA</w:t>
      </w:r>
      <w:r w:rsidRPr="006C6191">
        <w:rPr>
          <w:rFonts w:asciiTheme="minorHAnsi" w:hAnsiTheme="minorHAnsi" w:cstheme="minorHAnsi"/>
          <w:b/>
          <w:bCs/>
          <w:spacing w:val="-1"/>
          <w:w w:val="74"/>
          <w:sz w:val="22"/>
          <w:szCs w:val="22"/>
        </w:rPr>
        <w:t>V</w:t>
      </w:r>
      <w:r w:rsidRPr="006C6191">
        <w:rPr>
          <w:rFonts w:asciiTheme="minorHAnsi" w:hAnsiTheme="minorHAnsi" w:cstheme="minorHAnsi"/>
          <w:b/>
          <w:bCs/>
          <w:w w:val="89"/>
          <w:sz w:val="22"/>
          <w:szCs w:val="22"/>
        </w:rPr>
        <w:t>I</w:t>
      </w:r>
      <w:r w:rsidRPr="006C6191">
        <w:rPr>
          <w:rFonts w:asciiTheme="minorHAnsi" w:hAnsiTheme="minorHAnsi" w:cstheme="minorHAnsi"/>
          <w:b/>
          <w:bCs/>
          <w:w w:val="78"/>
          <w:sz w:val="22"/>
          <w:szCs w:val="22"/>
        </w:rPr>
        <w:t>S</w:t>
      </w:r>
    </w:p>
    <w:p w14:paraId="741F270C" w14:textId="77777777" w:rsidR="0030226C" w:rsidRPr="006C6191" w:rsidRDefault="0030226C" w:rsidP="006C6191">
      <w:pPr>
        <w:rPr>
          <w:rFonts w:asciiTheme="minorHAnsi" w:hAnsiTheme="minorHAnsi" w:cstheme="minorHAnsi"/>
          <w:sz w:val="22"/>
          <w:szCs w:val="22"/>
        </w:rPr>
      </w:pPr>
    </w:p>
    <w:p w14:paraId="6A29F9CF" w14:textId="77777777" w:rsidR="0030226C" w:rsidRPr="006C6191" w:rsidRDefault="00511A15" w:rsidP="006C6191">
      <w:pPr>
        <w:ind w:left="1439" w:right="1524" w:firstLine="1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eastAsia="Segoe UI" w:hAnsiTheme="minorHAnsi" w:cstheme="minorHAnsi"/>
          <w:sz w:val="22"/>
          <w:szCs w:val="22"/>
        </w:rPr>
        <w:t>Ms.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J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z w:val="22"/>
          <w:szCs w:val="22"/>
        </w:rPr>
        <w:t>na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v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1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er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if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2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B</w:t>
      </w:r>
      <w:r w:rsidRPr="006C6191">
        <w:rPr>
          <w:rFonts w:asciiTheme="minorHAnsi" w:eastAsia="Segoe UI" w:hAnsiTheme="minorHAnsi" w:cstheme="minorHAnsi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ss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z w:val="22"/>
          <w:szCs w:val="22"/>
        </w:rPr>
        <w:t>yst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w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pacing w:val="1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v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1</w:t>
      </w:r>
      <w:r w:rsidRPr="006C6191">
        <w:rPr>
          <w:rFonts w:asciiTheme="minorHAnsi" w:eastAsia="Segoe UI" w:hAnsiTheme="minorHAnsi" w:cstheme="minorHAnsi"/>
          <w:sz w:val="22"/>
          <w:szCs w:val="22"/>
        </w:rPr>
        <w:t>0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y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1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x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ie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bus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 xml:space="preserve">ss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ana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y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s,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qu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y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ass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and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le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ng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z w:val="22"/>
          <w:szCs w:val="22"/>
        </w:rPr>
        <w:t>ms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z w:val="22"/>
          <w:szCs w:val="22"/>
        </w:rPr>
        <w:t>ge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te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ap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2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j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 xml:space="preserve">s. </w:t>
      </w:r>
      <w:r w:rsidRPr="006C6191">
        <w:rPr>
          <w:rFonts w:asciiTheme="minorHAnsi" w:eastAsia="Segoe UI" w:hAnsiTheme="minorHAnsi" w:cstheme="minorHAnsi"/>
          <w:spacing w:val="3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J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 xml:space="preserve">an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x</w:t>
      </w:r>
      <w:r w:rsidRPr="006C6191">
        <w:rPr>
          <w:rFonts w:asciiTheme="minorHAnsi" w:eastAsia="Segoe UI" w:hAnsiTheme="minorHAnsi" w:cstheme="minorHAnsi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er</w:t>
      </w:r>
      <w:r w:rsidRPr="006C6191">
        <w:rPr>
          <w:rFonts w:asciiTheme="minorHAnsi" w:eastAsia="Segoe UI" w:hAnsiTheme="minorHAnsi" w:cstheme="minorHAnsi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2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at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ga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ng</w:t>
      </w:r>
      <w:r w:rsidRPr="006C6191">
        <w:rPr>
          <w:rFonts w:asciiTheme="minorHAnsi" w:eastAsia="Segoe UI" w:hAnsiTheme="minorHAnsi" w:cstheme="minorHAnsi"/>
          <w:spacing w:val="2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bus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ss</w:t>
      </w:r>
      <w:r w:rsidRPr="006C6191">
        <w:rPr>
          <w:rFonts w:asciiTheme="minorHAnsi" w:eastAsia="Segoe UI" w:hAnsiTheme="minorHAnsi" w:cstheme="minorHAnsi"/>
          <w:spacing w:val="2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qu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g</w:t>
      </w:r>
      <w:r w:rsidRPr="006C6191">
        <w:rPr>
          <w:rFonts w:asciiTheme="minorHAnsi" w:eastAsia="Segoe UI" w:hAnsiTheme="minorHAnsi" w:cstheme="minorHAnsi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pacing w:val="2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J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ee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ngs</w:t>
      </w:r>
      <w:r w:rsidRPr="006C6191">
        <w:rPr>
          <w:rFonts w:asciiTheme="minorHAnsi" w:eastAsia="Segoe UI" w:hAnsiTheme="minorHAnsi" w:cstheme="minorHAnsi"/>
          <w:spacing w:val="2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and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x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1"/>
          <w:w w:val="102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-1"/>
          <w:w w:val="102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w w:val="10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2"/>
          <w:w w:val="10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-1"/>
          <w:w w:val="102"/>
          <w:sz w:val="22"/>
          <w:szCs w:val="22"/>
        </w:rPr>
        <w:t xml:space="preserve">ed </w:t>
      </w:r>
      <w:r w:rsidRPr="006C6191">
        <w:rPr>
          <w:rFonts w:asciiTheme="minorHAnsi" w:eastAsia="Segoe UI" w:hAnsiTheme="minorHAnsi" w:cstheme="minorHAnsi"/>
          <w:sz w:val="22"/>
          <w:szCs w:val="22"/>
        </w:rPr>
        <w:t>w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z w:val="22"/>
          <w:szCs w:val="22"/>
        </w:rPr>
        <w:t>g</w:t>
      </w:r>
      <w:r w:rsidRPr="006C6191">
        <w:rPr>
          <w:rFonts w:asciiTheme="minorHAnsi" w:eastAsia="Segoe UI" w:hAnsiTheme="minorHAnsi" w:cstheme="minorHAnsi"/>
          <w:spacing w:val="2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bu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ss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 xml:space="preserve">s. </w:t>
      </w:r>
      <w:r w:rsidRPr="006C6191">
        <w:rPr>
          <w:rFonts w:asciiTheme="minorHAnsi" w:eastAsia="Segoe UI" w:hAnsiTheme="minorHAnsi" w:cstheme="minorHAnsi"/>
          <w:spacing w:val="3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k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2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at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v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z w:val="22"/>
          <w:szCs w:val="22"/>
        </w:rPr>
        <w:t>g</w:t>
      </w:r>
      <w:r w:rsidRPr="006C6191">
        <w:rPr>
          <w:rFonts w:asciiTheme="minorHAnsi" w:eastAsia="Segoe UI" w:hAnsiTheme="minorHAnsi" w:cstheme="minorHAnsi"/>
          <w:spacing w:val="2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st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z w:val="22"/>
          <w:szCs w:val="22"/>
        </w:rPr>
        <w:t>nd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nt</w:t>
      </w:r>
      <w:r w:rsidRPr="006C6191">
        <w:rPr>
          <w:rFonts w:asciiTheme="minorHAnsi" w:eastAsia="Segoe UI" w:hAnsiTheme="minorHAnsi" w:cstheme="minorHAnsi"/>
          <w:spacing w:val="2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Bl</w:t>
      </w:r>
      <w:r w:rsidRPr="006C6191">
        <w:rPr>
          <w:rFonts w:asciiTheme="minorHAnsi" w:eastAsia="Segoe UI" w:hAnsiTheme="minorHAnsi" w:cstheme="minorHAnsi"/>
          <w:spacing w:val="2"/>
          <w:w w:val="101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-1"/>
          <w:w w:val="102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w w:val="102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 xml:space="preserve">nt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qu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3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tr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and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v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us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da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ng</w:t>
      </w:r>
      <w:r w:rsidRPr="006C6191">
        <w:rPr>
          <w:rFonts w:asciiTheme="minorHAnsi" w:eastAsia="Segoe UI" w:hAnsiTheme="minorHAnsi" w:cstheme="minorHAnsi"/>
          <w:spacing w:val="2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to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z w:val="22"/>
          <w:szCs w:val="22"/>
        </w:rPr>
        <w:t>ud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ng</w:t>
      </w:r>
      <w:r w:rsidRPr="006C6191">
        <w:rPr>
          <w:rFonts w:asciiTheme="minorHAnsi" w:eastAsia="Segoe UI" w:hAnsiTheme="minorHAnsi" w:cstheme="minorHAnsi"/>
          <w:spacing w:val="2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2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V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and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w w:val="102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"/>
          <w:w w:val="102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. Jana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xt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v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hands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x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ie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w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ng</w:t>
      </w:r>
      <w:r w:rsidRPr="006C6191">
        <w:rPr>
          <w:rFonts w:asciiTheme="minorHAnsi" w:eastAsia="Segoe UI" w:hAnsiTheme="minorHAnsi" w:cstheme="minorHAnsi"/>
          <w:spacing w:val="3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sp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ci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ns</w:t>
      </w:r>
      <w:r w:rsidRPr="006C6191">
        <w:rPr>
          <w:rFonts w:asciiTheme="minorHAnsi" w:eastAsia="Segoe UI" w:hAnsiTheme="minorHAnsi" w:cstheme="minorHAnsi"/>
          <w:spacing w:val="2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w w:val="102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n num</w:t>
      </w:r>
      <w:r w:rsidRPr="006C6191">
        <w:rPr>
          <w:rFonts w:asciiTheme="minorHAnsi" w:eastAsia="Segoe UI" w:hAnsiTheme="minorHAnsi" w:cstheme="minorHAnsi"/>
          <w:spacing w:val="1"/>
          <w:w w:val="102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w w:val="102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us</w:t>
      </w:r>
      <w:r w:rsidRPr="006C6191">
        <w:rPr>
          <w:rFonts w:asciiTheme="minorHAnsi" w:eastAsia="Segoe UI" w:hAnsiTheme="minorHAnsi" w:cstheme="minorHAnsi"/>
          <w:spacing w:val="1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oj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ec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pacing w:val="2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G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v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er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spacing w:val="3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En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v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spacing w:val="3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ns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spacing w:val="2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z w:val="22"/>
          <w:szCs w:val="22"/>
        </w:rPr>
        <w:t>ha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z w:val="22"/>
          <w:szCs w:val="22"/>
        </w:rPr>
        <w:t>al</w:t>
      </w:r>
      <w:r w:rsidRPr="006C6191">
        <w:rPr>
          <w:rFonts w:asciiTheme="minorHAnsi" w:eastAsia="Segoe UI" w:hAnsiTheme="minorHAnsi" w:cstheme="minorHAnsi"/>
          <w:spacing w:val="3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 xml:space="preserve">and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Fi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z w:val="22"/>
          <w:szCs w:val="22"/>
        </w:rPr>
        <w:t>an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2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v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z w:val="22"/>
          <w:szCs w:val="22"/>
        </w:rPr>
        <w:t>us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ie</w:t>
      </w:r>
      <w:r w:rsidRPr="006C6191">
        <w:rPr>
          <w:rFonts w:asciiTheme="minorHAnsi" w:eastAsia="Segoe UI" w:hAnsiTheme="minorHAnsi" w:cstheme="minorHAnsi"/>
          <w:sz w:val="22"/>
          <w:szCs w:val="22"/>
        </w:rPr>
        <w:t xml:space="preserve">s. </w:t>
      </w:r>
      <w:r w:rsidRPr="006C6191">
        <w:rPr>
          <w:rFonts w:asciiTheme="minorHAnsi" w:eastAsia="Segoe UI" w:hAnsiTheme="minorHAnsi" w:cstheme="minorHAnsi"/>
          <w:spacing w:val="3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Ja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ng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z w:val="22"/>
          <w:szCs w:val="22"/>
        </w:rPr>
        <w:t>un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to</w:t>
      </w:r>
      <w:r w:rsidRPr="006C6191">
        <w:rPr>
          <w:rFonts w:asciiTheme="minorHAnsi" w:eastAsia="Segoe UI" w:hAnsiTheme="minorHAnsi" w:cstheme="minorHAnsi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3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z w:val="22"/>
          <w:szCs w:val="22"/>
        </w:rPr>
        <w:t>nd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li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w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k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to</w:t>
      </w:r>
      <w:r w:rsidRPr="006C6191">
        <w:rPr>
          <w:rFonts w:asciiTheme="minorHAnsi" w:eastAsia="Segoe UI" w:hAnsiTheme="minorHAnsi" w:cstheme="minorHAnsi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2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w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 xml:space="preserve">h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ef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ec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v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b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v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ng</w:t>
      </w:r>
      <w:r w:rsidRPr="006C6191">
        <w:rPr>
          <w:rFonts w:asciiTheme="minorHAnsi" w:eastAsia="Segoe UI" w:hAnsiTheme="minorHAnsi" w:cstheme="minorHAnsi"/>
          <w:spacing w:val="2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sk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z w:val="22"/>
          <w:szCs w:val="22"/>
        </w:rPr>
        <w:t>.</w:t>
      </w:r>
    </w:p>
    <w:p w14:paraId="1EFB319D" w14:textId="77777777" w:rsidR="0030226C" w:rsidRPr="006C6191" w:rsidRDefault="0030226C" w:rsidP="006C6191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5AB148D" w14:textId="77777777" w:rsidR="0030226C" w:rsidRPr="006C6191" w:rsidRDefault="00511A15" w:rsidP="006C6191">
      <w:pPr>
        <w:ind w:left="1440"/>
        <w:rPr>
          <w:rFonts w:asciiTheme="minorHAnsi" w:hAnsiTheme="minorHAnsi" w:cstheme="minorHAnsi"/>
          <w:b/>
          <w:bCs/>
          <w:sz w:val="22"/>
          <w:szCs w:val="22"/>
        </w:rPr>
      </w:pPr>
      <w:r w:rsidRPr="006C6191">
        <w:rPr>
          <w:rFonts w:asciiTheme="minorHAnsi" w:hAnsiTheme="minorHAnsi" w:cstheme="minorHAnsi"/>
          <w:b/>
          <w:bCs/>
          <w:sz w:val="22"/>
          <w:szCs w:val="22"/>
        </w:rPr>
        <w:pict w14:anchorId="1C254611"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left:0;text-align:left;margin-left:1.5pt;margin-top:721.3pt;width:610.5pt;height:19pt;z-index:-251668992;mso-position-horizontal-relative:page;mso-position-vertical-relative:page" filled="f" stroked="f">
            <v:textbox inset="0,0,0,0">
              <w:txbxContent>
                <w:p w14:paraId="206932B9" w14:textId="77777777" w:rsidR="0030226C" w:rsidRDefault="0030226C">
                  <w:pPr>
                    <w:spacing w:before="6" w:line="100" w:lineRule="exact"/>
                    <w:rPr>
                      <w:sz w:val="10"/>
                      <w:szCs w:val="10"/>
                    </w:rPr>
                  </w:pPr>
                </w:p>
                <w:p w14:paraId="7ECBB480" w14:textId="77777777" w:rsidR="0030226C" w:rsidRDefault="00511A15">
                  <w:pPr>
                    <w:ind w:left="1410"/>
                    <w:rPr>
                      <w:rFonts w:ascii="Segoe UI" w:eastAsia="Segoe UI" w:hAnsi="Segoe UI" w:cs="Segoe UI"/>
                      <w:sz w:val="18"/>
                      <w:szCs w:val="18"/>
                    </w:rPr>
                  </w:pPr>
                  <w:r>
                    <w:rPr>
                      <w:rFonts w:ascii="Segoe UI" w:eastAsia="Segoe UI" w:hAnsi="Segoe UI" w:cs="Segoe UI"/>
                      <w:spacing w:val="-1"/>
                      <w:sz w:val="18"/>
                      <w:szCs w:val="18"/>
                    </w:rPr>
                    <w:t>A</w:t>
                  </w:r>
                  <w:r>
                    <w:rPr>
                      <w:rFonts w:ascii="Segoe UI" w:eastAsia="Segoe UI" w:hAnsi="Segoe UI" w:cs="Segoe UI"/>
                      <w:sz w:val="18"/>
                      <w:szCs w:val="18"/>
                    </w:rPr>
                    <w:t>bo</w:t>
                  </w:r>
                  <w:r>
                    <w:rPr>
                      <w:rFonts w:ascii="Segoe UI" w:eastAsia="Segoe UI" w:hAnsi="Segoe UI" w:cs="Segoe UI"/>
                      <w:spacing w:val="-1"/>
                      <w:sz w:val="18"/>
                      <w:szCs w:val="18"/>
                    </w:rPr>
                    <w:t>u</w:t>
                  </w:r>
                  <w:r>
                    <w:rPr>
                      <w:rFonts w:ascii="Segoe UI" w:eastAsia="Segoe UI" w:hAnsi="Segoe UI" w:cs="Segoe UI"/>
                      <w:sz w:val="18"/>
                      <w:szCs w:val="18"/>
                    </w:rPr>
                    <w:t>t</w:t>
                  </w:r>
                  <w:r>
                    <w:rPr>
                      <w:rFonts w:ascii="Segoe UI" w:eastAsia="Segoe UI" w:hAnsi="Segoe UI" w:cs="Segoe UI"/>
                      <w:spacing w:val="24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Segoe UI" w:eastAsia="Segoe UI" w:hAnsi="Segoe UI" w:cs="Segoe UI"/>
                      <w:sz w:val="18"/>
                      <w:szCs w:val="18"/>
                    </w:rPr>
                    <w:t>Ja</w:t>
                  </w:r>
                  <w:r>
                    <w:rPr>
                      <w:rFonts w:ascii="Segoe UI" w:eastAsia="Segoe UI" w:hAnsi="Segoe UI" w:cs="Segoe UI"/>
                      <w:spacing w:val="-1"/>
                      <w:sz w:val="18"/>
                      <w:szCs w:val="18"/>
                    </w:rPr>
                    <w:t>n</w:t>
                  </w:r>
                  <w:r>
                    <w:rPr>
                      <w:rFonts w:ascii="Segoe UI" w:eastAsia="Segoe UI" w:hAnsi="Segoe UI" w:cs="Segoe UI"/>
                      <w:spacing w:val="2"/>
                      <w:sz w:val="18"/>
                      <w:szCs w:val="18"/>
                    </w:rPr>
                    <w:t>a</w:t>
                  </w:r>
                  <w:r>
                    <w:rPr>
                      <w:rFonts w:ascii="Segoe UI" w:eastAsia="Segoe UI" w:hAnsi="Segoe UI" w:cs="Segoe UI"/>
                      <w:spacing w:val="-1"/>
                      <w:sz w:val="18"/>
                      <w:szCs w:val="18"/>
                    </w:rPr>
                    <w:t>l</w:t>
                  </w:r>
                  <w:r>
                    <w:rPr>
                      <w:rFonts w:ascii="Segoe UI" w:eastAsia="Segoe UI" w:hAnsi="Segoe UI" w:cs="Segoe UI"/>
                      <w:sz w:val="18"/>
                      <w:szCs w:val="18"/>
                    </w:rPr>
                    <w:t>i</w:t>
                  </w:r>
                  <w:r>
                    <w:rPr>
                      <w:rFonts w:ascii="Segoe UI" w:eastAsia="Segoe UI" w:hAnsi="Segoe UI" w:cs="Segoe UI"/>
                      <w:spacing w:val="22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Segoe UI" w:eastAsia="Segoe UI" w:hAnsi="Segoe UI" w:cs="Segoe UI"/>
                      <w:w w:val="102"/>
                      <w:sz w:val="18"/>
                      <w:szCs w:val="18"/>
                    </w:rPr>
                    <w:t>Da</w:t>
                  </w:r>
                  <w:r>
                    <w:rPr>
                      <w:rFonts w:ascii="Segoe UI" w:eastAsia="Segoe UI" w:hAnsi="Segoe UI" w:cs="Segoe UI"/>
                      <w:spacing w:val="1"/>
                      <w:w w:val="101"/>
                      <w:sz w:val="18"/>
                      <w:szCs w:val="18"/>
                    </w:rPr>
                    <w:t>v</w:t>
                  </w:r>
                  <w:r>
                    <w:rPr>
                      <w:rFonts w:ascii="Segoe UI" w:eastAsia="Segoe UI" w:hAnsi="Segoe UI" w:cs="Segoe UI"/>
                      <w:spacing w:val="-1"/>
                      <w:w w:val="101"/>
                      <w:sz w:val="18"/>
                      <w:szCs w:val="18"/>
                    </w:rPr>
                    <w:t>i</w:t>
                  </w:r>
                  <w:r>
                    <w:rPr>
                      <w:rFonts w:ascii="Segoe UI" w:eastAsia="Segoe UI" w:hAnsi="Segoe UI" w:cs="Segoe UI"/>
                      <w:w w:val="102"/>
                      <w:sz w:val="18"/>
                      <w:szCs w:val="18"/>
                    </w:rPr>
                    <w:t>s</w:t>
                  </w:r>
                </w:p>
              </w:txbxContent>
            </v:textbox>
            <w10:wrap anchorx="page" anchory="page"/>
          </v:shape>
        </w:pict>
      </w:r>
      <w:r w:rsidRPr="006C6191">
        <w:rPr>
          <w:rFonts w:asciiTheme="minorHAnsi" w:hAnsiTheme="minorHAnsi" w:cstheme="minorHAnsi"/>
          <w:b/>
          <w:bCs/>
          <w:spacing w:val="1"/>
          <w:w w:val="91"/>
          <w:sz w:val="22"/>
          <w:szCs w:val="22"/>
        </w:rPr>
        <w:t>P</w:t>
      </w:r>
      <w:r w:rsidRPr="006C6191">
        <w:rPr>
          <w:rFonts w:asciiTheme="minorHAnsi" w:hAnsiTheme="minorHAnsi" w:cstheme="minorHAnsi"/>
          <w:b/>
          <w:bCs/>
          <w:spacing w:val="-2"/>
          <w:w w:val="76"/>
          <w:sz w:val="22"/>
          <w:szCs w:val="22"/>
        </w:rPr>
        <w:t>R</w:t>
      </w:r>
      <w:r w:rsidRPr="006C6191">
        <w:rPr>
          <w:rFonts w:asciiTheme="minorHAnsi" w:hAnsiTheme="minorHAnsi" w:cstheme="minorHAnsi"/>
          <w:b/>
          <w:bCs/>
          <w:spacing w:val="1"/>
          <w:w w:val="77"/>
          <w:sz w:val="22"/>
          <w:szCs w:val="22"/>
        </w:rPr>
        <w:t>O</w:t>
      </w:r>
      <w:r w:rsidRPr="006C6191">
        <w:rPr>
          <w:rFonts w:asciiTheme="minorHAnsi" w:hAnsiTheme="minorHAnsi" w:cstheme="minorHAnsi"/>
          <w:b/>
          <w:bCs/>
          <w:spacing w:val="-1"/>
          <w:w w:val="71"/>
          <w:sz w:val="22"/>
          <w:szCs w:val="22"/>
        </w:rPr>
        <w:t>F</w:t>
      </w:r>
      <w:r w:rsidRPr="006C6191">
        <w:rPr>
          <w:rFonts w:asciiTheme="minorHAnsi" w:hAnsiTheme="minorHAnsi" w:cstheme="minorHAnsi"/>
          <w:b/>
          <w:bCs/>
          <w:spacing w:val="1"/>
          <w:w w:val="73"/>
          <w:sz w:val="22"/>
          <w:szCs w:val="22"/>
        </w:rPr>
        <w:t>E</w:t>
      </w:r>
      <w:r w:rsidRPr="006C6191">
        <w:rPr>
          <w:rFonts w:asciiTheme="minorHAnsi" w:hAnsiTheme="minorHAnsi" w:cstheme="minorHAnsi"/>
          <w:b/>
          <w:bCs/>
          <w:spacing w:val="-1"/>
          <w:w w:val="73"/>
          <w:sz w:val="22"/>
          <w:szCs w:val="22"/>
        </w:rPr>
        <w:t>S</w:t>
      </w:r>
      <w:r w:rsidRPr="006C6191">
        <w:rPr>
          <w:rFonts w:asciiTheme="minorHAnsi" w:hAnsiTheme="minorHAnsi" w:cstheme="minorHAnsi"/>
          <w:b/>
          <w:bCs/>
          <w:spacing w:val="-1"/>
          <w:w w:val="78"/>
          <w:sz w:val="22"/>
          <w:szCs w:val="22"/>
        </w:rPr>
        <w:t>S</w:t>
      </w:r>
      <w:r w:rsidRPr="006C6191">
        <w:rPr>
          <w:rFonts w:asciiTheme="minorHAnsi" w:hAnsiTheme="minorHAnsi" w:cstheme="minorHAnsi"/>
          <w:b/>
          <w:bCs/>
          <w:w w:val="89"/>
          <w:sz w:val="22"/>
          <w:szCs w:val="22"/>
        </w:rPr>
        <w:t>I</w:t>
      </w:r>
      <w:r w:rsidRPr="006C6191">
        <w:rPr>
          <w:rFonts w:asciiTheme="minorHAnsi" w:hAnsiTheme="minorHAnsi" w:cstheme="minorHAnsi"/>
          <w:b/>
          <w:bCs/>
          <w:spacing w:val="-1"/>
          <w:w w:val="77"/>
          <w:sz w:val="22"/>
          <w:szCs w:val="22"/>
        </w:rPr>
        <w:t>O</w:t>
      </w:r>
      <w:r w:rsidRPr="006C6191">
        <w:rPr>
          <w:rFonts w:asciiTheme="minorHAnsi" w:hAnsiTheme="minorHAnsi" w:cstheme="minorHAnsi"/>
          <w:b/>
          <w:bCs/>
          <w:spacing w:val="1"/>
          <w:w w:val="86"/>
          <w:sz w:val="22"/>
          <w:szCs w:val="22"/>
        </w:rPr>
        <w:t>N</w:t>
      </w:r>
      <w:r w:rsidRPr="006C6191">
        <w:rPr>
          <w:rFonts w:asciiTheme="minorHAnsi" w:hAnsiTheme="minorHAnsi" w:cstheme="minorHAnsi"/>
          <w:b/>
          <w:bCs/>
          <w:w w:val="73"/>
          <w:sz w:val="22"/>
          <w:szCs w:val="22"/>
        </w:rPr>
        <w:t>A</w:t>
      </w:r>
      <w:r w:rsidRPr="006C6191">
        <w:rPr>
          <w:rFonts w:asciiTheme="minorHAnsi" w:hAnsiTheme="minorHAnsi" w:cstheme="minorHAnsi"/>
          <w:b/>
          <w:bCs/>
          <w:w w:val="60"/>
          <w:sz w:val="22"/>
          <w:szCs w:val="22"/>
        </w:rPr>
        <w:t>L</w:t>
      </w:r>
      <w:r w:rsidRPr="006C6191">
        <w:rPr>
          <w:rFonts w:asciiTheme="minorHAnsi" w:hAnsiTheme="minorHAnsi" w:cstheme="minorHAnsi"/>
          <w:b/>
          <w:bCs/>
          <w:spacing w:val="-2"/>
          <w:sz w:val="22"/>
          <w:szCs w:val="22"/>
        </w:rPr>
        <w:t xml:space="preserve"> </w:t>
      </w:r>
      <w:r w:rsidRPr="006C6191">
        <w:rPr>
          <w:rFonts w:asciiTheme="minorHAnsi" w:hAnsiTheme="minorHAnsi" w:cstheme="minorHAnsi"/>
          <w:b/>
          <w:bCs/>
          <w:spacing w:val="1"/>
          <w:w w:val="70"/>
          <w:sz w:val="22"/>
          <w:szCs w:val="22"/>
        </w:rPr>
        <w:t>E</w:t>
      </w:r>
      <w:r w:rsidRPr="006C6191">
        <w:rPr>
          <w:rFonts w:asciiTheme="minorHAnsi" w:hAnsiTheme="minorHAnsi" w:cstheme="minorHAnsi"/>
          <w:b/>
          <w:bCs/>
          <w:w w:val="70"/>
          <w:sz w:val="22"/>
          <w:szCs w:val="22"/>
        </w:rPr>
        <w:t>X</w:t>
      </w:r>
      <w:r w:rsidRPr="006C6191">
        <w:rPr>
          <w:rFonts w:asciiTheme="minorHAnsi" w:hAnsiTheme="minorHAnsi" w:cstheme="minorHAnsi"/>
          <w:b/>
          <w:bCs/>
          <w:spacing w:val="-1"/>
          <w:w w:val="91"/>
          <w:sz w:val="22"/>
          <w:szCs w:val="22"/>
        </w:rPr>
        <w:t>P</w:t>
      </w:r>
      <w:r w:rsidRPr="006C6191">
        <w:rPr>
          <w:rFonts w:asciiTheme="minorHAnsi" w:hAnsiTheme="minorHAnsi" w:cstheme="minorHAnsi"/>
          <w:b/>
          <w:bCs/>
          <w:spacing w:val="1"/>
          <w:w w:val="72"/>
          <w:sz w:val="22"/>
          <w:szCs w:val="22"/>
        </w:rPr>
        <w:t>ER</w:t>
      </w:r>
      <w:r w:rsidRPr="006C6191">
        <w:rPr>
          <w:rFonts w:asciiTheme="minorHAnsi" w:hAnsiTheme="minorHAnsi" w:cstheme="minorHAnsi"/>
          <w:b/>
          <w:bCs/>
          <w:spacing w:val="-2"/>
          <w:w w:val="89"/>
          <w:sz w:val="22"/>
          <w:szCs w:val="22"/>
        </w:rPr>
        <w:t>I</w:t>
      </w:r>
      <w:r w:rsidRPr="006C6191">
        <w:rPr>
          <w:rFonts w:asciiTheme="minorHAnsi" w:hAnsiTheme="minorHAnsi" w:cstheme="minorHAnsi"/>
          <w:b/>
          <w:bCs/>
          <w:w w:val="68"/>
          <w:sz w:val="22"/>
          <w:szCs w:val="22"/>
        </w:rPr>
        <w:t>E</w:t>
      </w:r>
      <w:r w:rsidRPr="006C6191">
        <w:rPr>
          <w:rFonts w:asciiTheme="minorHAnsi" w:hAnsiTheme="minorHAnsi" w:cstheme="minorHAnsi"/>
          <w:b/>
          <w:bCs/>
          <w:spacing w:val="1"/>
          <w:w w:val="86"/>
          <w:sz w:val="22"/>
          <w:szCs w:val="22"/>
        </w:rPr>
        <w:t>N</w:t>
      </w:r>
      <w:r w:rsidRPr="006C6191">
        <w:rPr>
          <w:rFonts w:asciiTheme="minorHAnsi" w:hAnsiTheme="minorHAnsi" w:cstheme="minorHAnsi"/>
          <w:b/>
          <w:bCs/>
          <w:spacing w:val="-1"/>
          <w:w w:val="67"/>
          <w:sz w:val="22"/>
          <w:szCs w:val="22"/>
        </w:rPr>
        <w:t>CE</w:t>
      </w:r>
    </w:p>
    <w:p w14:paraId="2F4027C3" w14:textId="77777777" w:rsidR="0030226C" w:rsidRPr="006C6191" w:rsidRDefault="0030226C" w:rsidP="006C6191">
      <w:pPr>
        <w:spacing w:before="1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43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2"/>
        <w:gridCol w:w="2551"/>
        <w:gridCol w:w="2126"/>
        <w:gridCol w:w="2551"/>
      </w:tblGrid>
      <w:tr w:rsidR="006C6191" w:rsidRPr="006C6191" w14:paraId="42CACEEA" w14:textId="77777777">
        <w:trPr>
          <w:trHeight w:hRule="exact" w:val="346"/>
        </w:trPr>
        <w:tc>
          <w:tcPr>
            <w:tcW w:w="2882" w:type="dxa"/>
            <w:tcBorders>
              <w:top w:val="single" w:sz="3" w:space="0" w:color="C0C0C0"/>
              <w:left w:val="single" w:sz="3" w:space="0" w:color="C0C0C0"/>
              <w:bottom w:val="single" w:sz="7" w:space="0" w:color="C0C0C0"/>
              <w:right w:val="single" w:sz="7" w:space="0" w:color="C0C0C0"/>
            </w:tcBorders>
            <w:shd w:val="clear" w:color="auto" w:fill="DFDFDF"/>
          </w:tcPr>
          <w:p w14:paraId="4B4222B4" w14:textId="77777777" w:rsidR="0030226C" w:rsidRPr="006C6191" w:rsidRDefault="00511A15" w:rsidP="006C6191">
            <w:pPr>
              <w:spacing w:before="35"/>
              <w:ind w:left="105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pacing w:val="1"/>
                <w:w w:val="102"/>
                <w:sz w:val="22"/>
                <w:szCs w:val="22"/>
              </w:rPr>
              <w:t>Co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mpany</w:t>
            </w:r>
          </w:p>
        </w:tc>
        <w:tc>
          <w:tcPr>
            <w:tcW w:w="2551" w:type="dxa"/>
            <w:tcBorders>
              <w:top w:val="single" w:sz="3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DFDFDF"/>
          </w:tcPr>
          <w:p w14:paraId="433A3C71" w14:textId="77777777" w:rsidR="0030226C" w:rsidRPr="006C6191" w:rsidRDefault="00511A15" w:rsidP="006C6191">
            <w:pPr>
              <w:spacing w:before="35"/>
              <w:ind w:left="100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P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s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n</w:t>
            </w:r>
          </w:p>
        </w:tc>
        <w:tc>
          <w:tcPr>
            <w:tcW w:w="2126" w:type="dxa"/>
            <w:tcBorders>
              <w:top w:val="single" w:sz="3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DFDFDF"/>
          </w:tcPr>
          <w:p w14:paraId="2C2D87DB" w14:textId="77777777" w:rsidR="0030226C" w:rsidRPr="006C6191" w:rsidRDefault="00511A15" w:rsidP="006C6191">
            <w:pPr>
              <w:spacing w:before="35"/>
              <w:ind w:left="100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L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2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2"/>
                <w:sz w:val="22"/>
                <w:szCs w:val="22"/>
              </w:rPr>
              <w:t>c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on</w:t>
            </w:r>
          </w:p>
        </w:tc>
        <w:tc>
          <w:tcPr>
            <w:tcW w:w="2551" w:type="dxa"/>
            <w:tcBorders>
              <w:top w:val="single" w:sz="3" w:space="0" w:color="C0C0C0"/>
              <w:left w:val="single" w:sz="7" w:space="0" w:color="C0C0C0"/>
              <w:bottom w:val="single" w:sz="7" w:space="0" w:color="C0C0C0"/>
              <w:right w:val="single" w:sz="3" w:space="0" w:color="C0C0C0"/>
            </w:tcBorders>
            <w:shd w:val="clear" w:color="auto" w:fill="DFDFDF"/>
          </w:tcPr>
          <w:p w14:paraId="69C19700" w14:textId="77777777" w:rsidR="0030226C" w:rsidRPr="006C6191" w:rsidRDefault="00511A15" w:rsidP="006C6191">
            <w:pPr>
              <w:spacing w:before="35"/>
              <w:ind w:left="100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D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es</w:t>
            </w:r>
          </w:p>
        </w:tc>
      </w:tr>
      <w:tr w:rsidR="006C6191" w:rsidRPr="006C6191" w14:paraId="6A418140" w14:textId="77777777">
        <w:trPr>
          <w:trHeight w:hRule="exact" w:val="370"/>
        </w:trPr>
        <w:tc>
          <w:tcPr>
            <w:tcW w:w="2882" w:type="dxa"/>
            <w:tcBorders>
              <w:top w:val="single" w:sz="7" w:space="0" w:color="C0C0C0"/>
              <w:left w:val="single" w:sz="3" w:space="0" w:color="C0C0C0"/>
              <w:bottom w:val="single" w:sz="7" w:space="0" w:color="C0C0C0"/>
              <w:right w:val="single" w:sz="7" w:space="0" w:color="C0C0C0"/>
            </w:tcBorders>
          </w:tcPr>
          <w:p w14:paraId="7970C0C5" w14:textId="77777777" w:rsidR="0030226C" w:rsidRPr="006C6191" w:rsidRDefault="00511A15" w:rsidP="006C6191">
            <w:pPr>
              <w:spacing w:before="47"/>
              <w:ind w:left="105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M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s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y</w:t>
            </w:r>
            <w:r w:rsidRPr="006C6191">
              <w:rPr>
                <w:rFonts w:asciiTheme="minorHAnsi" w:eastAsia="Segoe UI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3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f</w:t>
            </w:r>
            <w:r w:rsidRPr="006C6191">
              <w:rPr>
                <w:rFonts w:asciiTheme="minorHAnsi" w:eastAsia="Segoe U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pacing w:val="2"/>
                <w:w w:val="101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v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2"/>
                <w:w w:val="101"/>
                <w:sz w:val="22"/>
                <w:szCs w:val="22"/>
              </w:rPr>
              <w:t>m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2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w w:val="102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t</w:t>
            </w:r>
          </w:p>
        </w:tc>
        <w:tc>
          <w:tcPr>
            <w:tcW w:w="255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5A036A1" w14:textId="77777777" w:rsidR="0030226C" w:rsidRPr="006C6191" w:rsidRDefault="00511A15" w:rsidP="006C6191">
            <w:pPr>
              <w:spacing w:before="47"/>
              <w:ind w:left="100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S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B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u</w:t>
            </w:r>
            <w:r w:rsidRPr="006C6191">
              <w:rPr>
                <w:rFonts w:asciiTheme="minorHAnsi" w:eastAsia="Segoe UI" w:hAnsiTheme="minorHAnsi" w:cstheme="minorHAnsi"/>
                <w:spacing w:val="3"/>
                <w:sz w:val="22"/>
                <w:szCs w:val="22"/>
              </w:rPr>
              <w:t>s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ss</w:t>
            </w:r>
            <w:r w:rsidRPr="006C6191">
              <w:rPr>
                <w:rFonts w:asciiTheme="minorHAnsi" w:eastAsia="Segoe U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2"/>
                <w:w w:val="101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l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yst</w:t>
            </w:r>
          </w:p>
        </w:tc>
        <w:tc>
          <w:tcPr>
            <w:tcW w:w="2126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E5CC270" w14:textId="77777777" w:rsidR="0030226C" w:rsidRPr="006C6191" w:rsidRDefault="00511A15" w:rsidP="006C6191">
            <w:pPr>
              <w:spacing w:before="47"/>
              <w:ind w:left="100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to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,</w:t>
            </w:r>
            <w:r w:rsidRPr="006C6191">
              <w:rPr>
                <w:rFonts w:asciiTheme="minorHAnsi" w:eastAsia="Segoe UI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w w:val="102"/>
                <w:sz w:val="22"/>
                <w:szCs w:val="22"/>
              </w:rPr>
              <w:t>On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w w:val="102"/>
                <w:sz w:val="22"/>
                <w:szCs w:val="22"/>
              </w:rPr>
              <w:t>o</w:t>
            </w:r>
          </w:p>
        </w:tc>
        <w:tc>
          <w:tcPr>
            <w:tcW w:w="255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3" w:space="0" w:color="C0C0C0"/>
            </w:tcBorders>
          </w:tcPr>
          <w:p w14:paraId="679C1794" w14:textId="77777777" w:rsidR="0030226C" w:rsidRPr="006C6191" w:rsidRDefault="00511A15" w:rsidP="006C6191">
            <w:pPr>
              <w:spacing w:before="47"/>
              <w:ind w:left="100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Jan</w:t>
            </w:r>
            <w:r w:rsidRPr="006C6191">
              <w:rPr>
                <w:rFonts w:asciiTheme="minorHAnsi" w:eastAsia="Segoe U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200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9</w:t>
            </w:r>
            <w:r w:rsidRPr="006C6191">
              <w:rPr>
                <w:rFonts w:asciiTheme="minorHAnsi" w:eastAsia="Segoe U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–</w:t>
            </w:r>
            <w:r w:rsidRPr="006C6191">
              <w:rPr>
                <w:rFonts w:asciiTheme="minorHAnsi" w:eastAsia="Segoe U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M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ar</w:t>
            </w:r>
            <w:r w:rsidRPr="006C6191">
              <w:rPr>
                <w:rFonts w:asciiTheme="minorHAnsi" w:eastAsia="Segoe U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2010</w:t>
            </w:r>
          </w:p>
        </w:tc>
      </w:tr>
      <w:tr w:rsidR="006C6191" w:rsidRPr="006C6191" w14:paraId="159A390A" w14:textId="77777777">
        <w:trPr>
          <w:trHeight w:hRule="exact" w:val="706"/>
        </w:trPr>
        <w:tc>
          <w:tcPr>
            <w:tcW w:w="2882" w:type="dxa"/>
            <w:tcBorders>
              <w:top w:val="single" w:sz="7" w:space="0" w:color="C0C0C0"/>
              <w:left w:val="single" w:sz="3" w:space="0" w:color="C0C0C0"/>
              <w:bottom w:val="single" w:sz="7" w:space="0" w:color="C0C0C0"/>
              <w:right w:val="single" w:sz="7" w:space="0" w:color="C0C0C0"/>
            </w:tcBorders>
          </w:tcPr>
          <w:p w14:paraId="6E085115" w14:textId="77777777" w:rsidR="0030226C" w:rsidRPr="006C6191" w:rsidRDefault="00511A15" w:rsidP="006C6191">
            <w:pPr>
              <w:spacing w:before="37"/>
              <w:ind w:left="105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On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ssn</w:t>
            </w:r>
            <w:r w:rsidRPr="006C6191">
              <w:rPr>
                <w:rFonts w:asciiTheme="minorHAnsi" w:eastAsia="Segoe UI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3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f</w:t>
            </w:r>
            <w:r w:rsidRPr="006C6191">
              <w:rPr>
                <w:rFonts w:asciiTheme="minorHAnsi" w:eastAsia="Segoe U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2"/>
                <w:sz w:val="22"/>
                <w:szCs w:val="22"/>
              </w:rPr>
              <w:t>Co</w:t>
            </w:r>
            <w:r w:rsidRPr="006C6191">
              <w:rPr>
                <w:rFonts w:asciiTheme="minorHAnsi" w:eastAsia="Segoe UI" w:hAnsiTheme="minorHAnsi" w:cstheme="minorHAnsi"/>
                <w:spacing w:val="2"/>
                <w:w w:val="101"/>
                <w:sz w:val="22"/>
                <w:szCs w:val="22"/>
              </w:rPr>
              <w:t>m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mun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pacing w:val="3"/>
                <w:w w:val="10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y</w:t>
            </w:r>
          </w:p>
          <w:p w14:paraId="501B94DB" w14:textId="77777777" w:rsidR="0030226C" w:rsidRPr="006C6191" w:rsidRDefault="00511A15" w:rsidP="006C6191">
            <w:pPr>
              <w:spacing w:before="79"/>
              <w:ind w:left="105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C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c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c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ss</w:t>
            </w:r>
            <w:r w:rsidRPr="006C6191">
              <w:rPr>
                <w:rFonts w:asciiTheme="minorHAnsi" w:eastAsia="Segoe U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3"/>
                <w:w w:val="102"/>
                <w:sz w:val="22"/>
                <w:szCs w:val="22"/>
              </w:rPr>
              <w:t>C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2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w w:val="102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es</w:t>
            </w:r>
          </w:p>
        </w:tc>
        <w:tc>
          <w:tcPr>
            <w:tcW w:w="255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D2A63B5" w14:textId="77777777" w:rsidR="0030226C" w:rsidRPr="006C6191" w:rsidRDefault="00511A15" w:rsidP="006C6191">
            <w:pPr>
              <w:spacing w:before="37"/>
              <w:ind w:left="100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S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B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u</w:t>
            </w:r>
            <w:r w:rsidRPr="006C6191">
              <w:rPr>
                <w:rFonts w:asciiTheme="minorHAnsi" w:eastAsia="Segoe UI" w:hAnsiTheme="minorHAnsi" w:cstheme="minorHAnsi"/>
                <w:spacing w:val="3"/>
                <w:sz w:val="22"/>
                <w:szCs w:val="22"/>
              </w:rPr>
              <w:t>s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ss</w:t>
            </w:r>
            <w:r w:rsidRPr="006C6191">
              <w:rPr>
                <w:rFonts w:asciiTheme="minorHAnsi" w:eastAsia="Segoe U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2"/>
                <w:w w:val="101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l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yst</w:t>
            </w:r>
          </w:p>
        </w:tc>
        <w:tc>
          <w:tcPr>
            <w:tcW w:w="2126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E4001E6" w14:textId="77777777" w:rsidR="0030226C" w:rsidRPr="006C6191" w:rsidRDefault="00511A15" w:rsidP="006C6191">
            <w:pPr>
              <w:spacing w:before="37"/>
              <w:ind w:left="100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to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,</w:t>
            </w:r>
            <w:r w:rsidRPr="006C6191">
              <w:rPr>
                <w:rFonts w:asciiTheme="minorHAnsi" w:eastAsia="Segoe UI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w w:val="102"/>
                <w:sz w:val="22"/>
                <w:szCs w:val="22"/>
              </w:rPr>
              <w:t>On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w w:val="102"/>
                <w:sz w:val="22"/>
                <w:szCs w:val="22"/>
              </w:rPr>
              <w:t>o</w:t>
            </w:r>
          </w:p>
        </w:tc>
        <w:tc>
          <w:tcPr>
            <w:tcW w:w="255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3" w:space="0" w:color="C0C0C0"/>
            </w:tcBorders>
          </w:tcPr>
          <w:p w14:paraId="2895CB05" w14:textId="77777777" w:rsidR="0030226C" w:rsidRPr="006C6191" w:rsidRDefault="00511A15" w:rsidP="006C6191">
            <w:pPr>
              <w:spacing w:before="37"/>
              <w:ind w:left="100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ug</w:t>
            </w:r>
            <w:r w:rsidRPr="006C6191">
              <w:rPr>
                <w:rFonts w:asciiTheme="minorHAnsi" w:eastAsia="Segoe UI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200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6</w:t>
            </w:r>
            <w:r w:rsidRPr="006C6191">
              <w:rPr>
                <w:rFonts w:asciiTheme="minorHAnsi" w:eastAsia="Segoe U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–</w:t>
            </w:r>
            <w:r w:rsidRPr="006C6191">
              <w:rPr>
                <w:rFonts w:asciiTheme="minorHAnsi" w:eastAsia="Segoe U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No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v</w:t>
            </w:r>
            <w:r w:rsidRPr="006C6191">
              <w:rPr>
                <w:rFonts w:asciiTheme="minorHAnsi" w:eastAsia="Segoe U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2007</w:t>
            </w:r>
          </w:p>
        </w:tc>
      </w:tr>
      <w:tr w:rsidR="006C6191" w:rsidRPr="006C6191" w14:paraId="47F91E05" w14:textId="77777777">
        <w:trPr>
          <w:trHeight w:hRule="exact" w:val="362"/>
        </w:trPr>
        <w:tc>
          <w:tcPr>
            <w:tcW w:w="2882" w:type="dxa"/>
            <w:tcBorders>
              <w:top w:val="single" w:sz="7" w:space="0" w:color="C0C0C0"/>
              <w:left w:val="single" w:sz="3" w:space="0" w:color="C0C0C0"/>
              <w:bottom w:val="single" w:sz="7" w:space="0" w:color="C0C0C0"/>
              <w:right w:val="single" w:sz="7" w:space="0" w:color="C0C0C0"/>
            </w:tcBorders>
          </w:tcPr>
          <w:p w14:paraId="588AED47" w14:textId="77777777" w:rsidR="0030226C" w:rsidRPr="006C6191" w:rsidRDefault="00511A15" w:rsidP="006C6191">
            <w:pPr>
              <w:spacing w:before="37"/>
              <w:ind w:left="105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Edu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l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nx</w:t>
            </w:r>
            <w:r w:rsidRPr="006C6191">
              <w:rPr>
                <w:rFonts w:asciiTheme="minorHAnsi" w:eastAsia="Segoe UI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2"/>
                <w:sz w:val="22"/>
                <w:szCs w:val="22"/>
              </w:rPr>
              <w:t>C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an</w:t>
            </w:r>
            <w:r w:rsidRPr="006C6191">
              <w:rPr>
                <w:rFonts w:asciiTheme="minorHAnsi" w:eastAsia="Segoe UI" w:hAnsiTheme="minorHAnsi" w:cstheme="minorHAnsi"/>
                <w:spacing w:val="2"/>
                <w:w w:val="101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da</w:t>
            </w:r>
          </w:p>
        </w:tc>
        <w:tc>
          <w:tcPr>
            <w:tcW w:w="255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4BDA2EB" w14:textId="77777777" w:rsidR="0030226C" w:rsidRPr="006C6191" w:rsidRDefault="00511A15" w:rsidP="006C6191">
            <w:pPr>
              <w:spacing w:before="37"/>
              <w:ind w:left="100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S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B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u</w:t>
            </w:r>
            <w:r w:rsidRPr="006C6191">
              <w:rPr>
                <w:rFonts w:asciiTheme="minorHAnsi" w:eastAsia="Segoe UI" w:hAnsiTheme="minorHAnsi" w:cstheme="minorHAnsi"/>
                <w:spacing w:val="3"/>
                <w:sz w:val="22"/>
                <w:szCs w:val="22"/>
              </w:rPr>
              <w:t>s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ss</w:t>
            </w:r>
            <w:r w:rsidRPr="006C6191">
              <w:rPr>
                <w:rFonts w:asciiTheme="minorHAnsi" w:eastAsia="Segoe U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2"/>
                <w:w w:val="101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l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yst</w:t>
            </w:r>
          </w:p>
        </w:tc>
        <w:tc>
          <w:tcPr>
            <w:tcW w:w="2126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A200150" w14:textId="77777777" w:rsidR="0030226C" w:rsidRPr="006C6191" w:rsidRDefault="00511A15" w:rsidP="006C6191">
            <w:pPr>
              <w:spacing w:before="37"/>
              <w:ind w:left="100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M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s</w:t>
            </w:r>
            <w:r w:rsidRPr="006C6191">
              <w:rPr>
                <w:rFonts w:asciiTheme="minorHAnsi" w:eastAsia="Segoe UI" w:hAnsiTheme="minorHAnsi" w:cstheme="minorHAnsi"/>
                <w:spacing w:val="3"/>
                <w:sz w:val="22"/>
                <w:szCs w:val="22"/>
              </w:rPr>
              <w:t>s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ssa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u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ga,</w:t>
            </w:r>
            <w:r w:rsidRPr="006C6191">
              <w:rPr>
                <w:rFonts w:asciiTheme="minorHAnsi" w:eastAsia="Segoe UI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w w:val="102"/>
                <w:sz w:val="22"/>
                <w:szCs w:val="22"/>
              </w:rPr>
              <w:t>On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pacing w:val="2"/>
                <w:w w:val="101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ri</w:t>
            </w:r>
            <w:r w:rsidRPr="006C6191">
              <w:rPr>
                <w:rFonts w:asciiTheme="minorHAnsi" w:eastAsia="Segoe UI" w:hAnsiTheme="minorHAnsi" w:cstheme="minorHAnsi"/>
                <w:w w:val="102"/>
                <w:sz w:val="22"/>
                <w:szCs w:val="22"/>
              </w:rPr>
              <w:t>o</w:t>
            </w:r>
          </w:p>
        </w:tc>
        <w:tc>
          <w:tcPr>
            <w:tcW w:w="255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3" w:space="0" w:color="C0C0C0"/>
            </w:tcBorders>
          </w:tcPr>
          <w:p w14:paraId="18DF4224" w14:textId="77777777" w:rsidR="0030226C" w:rsidRPr="006C6191" w:rsidRDefault="00511A15" w:rsidP="006C6191">
            <w:pPr>
              <w:spacing w:before="37"/>
              <w:ind w:left="100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pr</w:t>
            </w:r>
            <w:r w:rsidRPr="006C6191">
              <w:rPr>
                <w:rFonts w:asciiTheme="minorHAnsi" w:eastAsia="Segoe U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200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6</w:t>
            </w:r>
            <w:r w:rsidRPr="006C6191">
              <w:rPr>
                <w:rFonts w:asciiTheme="minorHAnsi" w:eastAsia="Segoe U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–</w:t>
            </w:r>
            <w:r w:rsidRPr="006C6191">
              <w:rPr>
                <w:rFonts w:asciiTheme="minorHAnsi" w:eastAsia="Segoe U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May</w:t>
            </w:r>
            <w:r w:rsidRPr="006C6191">
              <w:rPr>
                <w:rFonts w:asciiTheme="minorHAnsi" w:eastAsia="Segoe UI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2006</w:t>
            </w:r>
          </w:p>
        </w:tc>
      </w:tr>
      <w:tr w:rsidR="006C6191" w:rsidRPr="006C6191" w14:paraId="58346726" w14:textId="77777777">
        <w:trPr>
          <w:trHeight w:hRule="exact" w:val="360"/>
        </w:trPr>
        <w:tc>
          <w:tcPr>
            <w:tcW w:w="2882" w:type="dxa"/>
            <w:tcBorders>
              <w:top w:val="single" w:sz="7" w:space="0" w:color="C0C0C0"/>
              <w:left w:val="single" w:sz="3" w:space="0" w:color="C0C0C0"/>
              <w:bottom w:val="single" w:sz="7" w:space="0" w:color="C0C0C0"/>
              <w:right w:val="single" w:sz="7" w:space="0" w:color="C0C0C0"/>
            </w:tcBorders>
          </w:tcPr>
          <w:p w14:paraId="3B016F79" w14:textId="77777777" w:rsidR="0030226C" w:rsidRPr="006C6191" w:rsidRDefault="00511A15" w:rsidP="006C6191">
            <w:pPr>
              <w:spacing w:before="37"/>
              <w:ind w:left="105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M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s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y</w:t>
            </w:r>
            <w:r w:rsidRPr="006C6191">
              <w:rPr>
                <w:rFonts w:asciiTheme="minorHAnsi" w:eastAsia="Segoe UI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3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f</w:t>
            </w:r>
            <w:r w:rsidRPr="006C6191">
              <w:rPr>
                <w:rFonts w:asciiTheme="minorHAnsi" w:eastAsia="Segoe U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he</w:t>
            </w:r>
            <w:r w:rsidRPr="006C6191">
              <w:rPr>
                <w:rFonts w:asciiTheme="minorHAnsi" w:eastAsia="Segoe U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pacing w:val="2"/>
                <w:w w:val="101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v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2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2"/>
                <w:w w:val="101"/>
                <w:sz w:val="22"/>
                <w:szCs w:val="22"/>
              </w:rPr>
              <w:t>m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2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nt</w:t>
            </w:r>
          </w:p>
        </w:tc>
        <w:tc>
          <w:tcPr>
            <w:tcW w:w="255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11E3DA3" w14:textId="77777777" w:rsidR="0030226C" w:rsidRPr="006C6191" w:rsidRDefault="00511A15" w:rsidP="006C6191">
            <w:pPr>
              <w:spacing w:before="37"/>
              <w:ind w:left="100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S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B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u</w:t>
            </w:r>
            <w:r w:rsidRPr="006C6191">
              <w:rPr>
                <w:rFonts w:asciiTheme="minorHAnsi" w:eastAsia="Segoe UI" w:hAnsiTheme="minorHAnsi" w:cstheme="minorHAnsi"/>
                <w:spacing w:val="3"/>
                <w:sz w:val="22"/>
                <w:szCs w:val="22"/>
              </w:rPr>
              <w:t>s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ss</w:t>
            </w:r>
            <w:r w:rsidRPr="006C6191">
              <w:rPr>
                <w:rFonts w:asciiTheme="minorHAnsi" w:eastAsia="Segoe U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2"/>
                <w:w w:val="101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l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yst</w:t>
            </w:r>
          </w:p>
        </w:tc>
        <w:tc>
          <w:tcPr>
            <w:tcW w:w="2126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02F7766" w14:textId="77777777" w:rsidR="0030226C" w:rsidRPr="006C6191" w:rsidRDefault="00511A15" w:rsidP="006C6191">
            <w:pPr>
              <w:spacing w:before="37"/>
              <w:ind w:left="100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to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,</w:t>
            </w:r>
            <w:r w:rsidRPr="006C6191">
              <w:rPr>
                <w:rFonts w:asciiTheme="minorHAnsi" w:eastAsia="Segoe UI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w w:val="102"/>
                <w:sz w:val="22"/>
                <w:szCs w:val="22"/>
              </w:rPr>
              <w:t>On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w w:val="102"/>
                <w:sz w:val="22"/>
                <w:szCs w:val="22"/>
              </w:rPr>
              <w:t>o</w:t>
            </w:r>
          </w:p>
        </w:tc>
        <w:tc>
          <w:tcPr>
            <w:tcW w:w="255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3" w:space="0" w:color="C0C0C0"/>
            </w:tcBorders>
          </w:tcPr>
          <w:p w14:paraId="78044E15" w14:textId="77777777" w:rsidR="0030226C" w:rsidRPr="006C6191" w:rsidRDefault="00511A15" w:rsidP="006C6191">
            <w:pPr>
              <w:spacing w:before="37"/>
              <w:ind w:left="100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Fe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b</w:t>
            </w:r>
            <w:r w:rsidRPr="006C6191">
              <w:rPr>
                <w:rFonts w:asciiTheme="minorHAnsi" w:eastAsia="Segoe UI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200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6</w:t>
            </w:r>
            <w:r w:rsidRPr="006C6191">
              <w:rPr>
                <w:rFonts w:asciiTheme="minorHAnsi" w:eastAsia="Segoe U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–</w:t>
            </w:r>
            <w:r w:rsidRPr="006C6191">
              <w:rPr>
                <w:rFonts w:asciiTheme="minorHAnsi" w:eastAsia="Segoe U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M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2006</w:t>
            </w:r>
          </w:p>
        </w:tc>
      </w:tr>
      <w:tr w:rsidR="006C6191" w:rsidRPr="006C6191" w14:paraId="0A223291" w14:textId="77777777">
        <w:trPr>
          <w:trHeight w:hRule="exact" w:val="706"/>
        </w:trPr>
        <w:tc>
          <w:tcPr>
            <w:tcW w:w="2882" w:type="dxa"/>
            <w:tcBorders>
              <w:top w:val="single" w:sz="7" w:space="0" w:color="C0C0C0"/>
              <w:left w:val="single" w:sz="3" w:space="0" w:color="C0C0C0"/>
              <w:bottom w:val="single" w:sz="7" w:space="0" w:color="C0C0C0"/>
              <w:right w:val="single" w:sz="7" w:space="0" w:color="C0C0C0"/>
            </w:tcBorders>
          </w:tcPr>
          <w:p w14:paraId="6D660FD1" w14:textId="77777777" w:rsidR="0030226C" w:rsidRPr="006C6191" w:rsidRDefault="00511A15" w:rsidP="006C6191">
            <w:pPr>
              <w:spacing w:before="37"/>
              <w:ind w:left="105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W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k</w:t>
            </w:r>
            <w:r w:rsidRPr="006C6191">
              <w:rPr>
                <w:rFonts w:asciiTheme="minorHAnsi" w:eastAsia="Segoe UI" w:hAnsiTheme="minorHAnsi" w:cstheme="minorHAnsi"/>
                <w:spacing w:val="3"/>
                <w:sz w:val="22"/>
                <w:szCs w:val="22"/>
              </w:rPr>
              <w:t>p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l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c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S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f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y</w:t>
            </w:r>
            <w:r w:rsidRPr="006C6191">
              <w:rPr>
                <w:rFonts w:asciiTheme="minorHAnsi" w:eastAsia="Segoe U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pacing w:val="2"/>
                <w:w w:val="101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d</w:t>
            </w:r>
          </w:p>
          <w:p w14:paraId="7F79BE28" w14:textId="77777777" w:rsidR="0030226C" w:rsidRPr="006C6191" w:rsidRDefault="00511A15" w:rsidP="006C6191">
            <w:pPr>
              <w:spacing w:before="79"/>
              <w:ind w:left="105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nsu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an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c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B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d</w:t>
            </w:r>
            <w:r w:rsidRPr="006C6191">
              <w:rPr>
                <w:rFonts w:asciiTheme="minorHAnsi" w:eastAsia="Segoe U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(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W</w:t>
            </w:r>
            <w:r w:rsidRPr="006C6191">
              <w:rPr>
                <w:rFonts w:asciiTheme="minorHAnsi" w:eastAsia="Segoe UI" w:hAnsiTheme="minorHAnsi" w:cstheme="minorHAnsi"/>
                <w:spacing w:val="2"/>
                <w:w w:val="101"/>
                <w:sz w:val="22"/>
                <w:szCs w:val="22"/>
              </w:rPr>
              <w:t>S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B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55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C8100D5" w14:textId="77777777" w:rsidR="0030226C" w:rsidRPr="006C6191" w:rsidRDefault="00511A15" w:rsidP="006C6191">
            <w:pPr>
              <w:spacing w:before="37"/>
              <w:ind w:left="100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S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B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u</w:t>
            </w:r>
            <w:r w:rsidRPr="006C6191">
              <w:rPr>
                <w:rFonts w:asciiTheme="minorHAnsi" w:eastAsia="Segoe UI" w:hAnsiTheme="minorHAnsi" w:cstheme="minorHAnsi"/>
                <w:spacing w:val="3"/>
                <w:sz w:val="22"/>
                <w:szCs w:val="22"/>
              </w:rPr>
              <w:t>s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ss</w:t>
            </w:r>
            <w:r w:rsidRPr="006C6191">
              <w:rPr>
                <w:rFonts w:asciiTheme="minorHAnsi" w:eastAsia="Segoe U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2"/>
                <w:w w:val="101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l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yst</w:t>
            </w:r>
          </w:p>
        </w:tc>
        <w:tc>
          <w:tcPr>
            <w:tcW w:w="2126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C09F8C4" w14:textId="77777777" w:rsidR="0030226C" w:rsidRPr="006C6191" w:rsidRDefault="00511A15" w:rsidP="006C6191">
            <w:pPr>
              <w:spacing w:before="37"/>
              <w:ind w:left="100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to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,</w:t>
            </w:r>
            <w:r w:rsidRPr="006C6191">
              <w:rPr>
                <w:rFonts w:asciiTheme="minorHAnsi" w:eastAsia="Segoe UI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w w:val="102"/>
                <w:sz w:val="22"/>
                <w:szCs w:val="22"/>
              </w:rPr>
              <w:t>On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w w:val="102"/>
                <w:sz w:val="22"/>
                <w:szCs w:val="22"/>
              </w:rPr>
              <w:t>o</w:t>
            </w:r>
          </w:p>
        </w:tc>
        <w:tc>
          <w:tcPr>
            <w:tcW w:w="255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3" w:space="0" w:color="C0C0C0"/>
            </w:tcBorders>
          </w:tcPr>
          <w:p w14:paraId="25996E1E" w14:textId="77777777" w:rsidR="0030226C" w:rsidRPr="006C6191" w:rsidRDefault="00511A15" w:rsidP="006C6191">
            <w:pPr>
              <w:spacing w:before="37"/>
              <w:ind w:left="100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Mar</w:t>
            </w:r>
            <w:r w:rsidRPr="006C6191">
              <w:rPr>
                <w:rFonts w:asciiTheme="minorHAnsi" w:eastAsia="Segoe UI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200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5</w:t>
            </w:r>
            <w:r w:rsidRPr="006C6191">
              <w:rPr>
                <w:rFonts w:asciiTheme="minorHAnsi" w:eastAsia="Segoe U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–</w:t>
            </w:r>
            <w:r w:rsidRPr="006C6191">
              <w:rPr>
                <w:rFonts w:asciiTheme="minorHAnsi" w:eastAsia="Segoe U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D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c</w:t>
            </w:r>
            <w:r w:rsidRPr="006C6191">
              <w:rPr>
                <w:rFonts w:asciiTheme="minorHAnsi" w:eastAsia="Segoe UI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2005</w:t>
            </w:r>
          </w:p>
        </w:tc>
      </w:tr>
      <w:tr w:rsidR="006C6191" w:rsidRPr="006C6191" w14:paraId="1C356128" w14:textId="77777777">
        <w:trPr>
          <w:trHeight w:hRule="exact" w:val="362"/>
        </w:trPr>
        <w:tc>
          <w:tcPr>
            <w:tcW w:w="2882" w:type="dxa"/>
            <w:tcBorders>
              <w:top w:val="single" w:sz="7" w:space="0" w:color="C0C0C0"/>
              <w:left w:val="single" w:sz="3" w:space="0" w:color="C0C0C0"/>
              <w:bottom w:val="single" w:sz="7" w:space="0" w:color="C0C0C0"/>
              <w:right w:val="single" w:sz="7" w:space="0" w:color="C0C0C0"/>
            </w:tcBorders>
          </w:tcPr>
          <w:p w14:paraId="5CFAAAF5" w14:textId="77777777" w:rsidR="0030226C" w:rsidRPr="006C6191" w:rsidRDefault="00511A15" w:rsidP="006C6191">
            <w:pPr>
              <w:spacing w:before="40"/>
              <w:ind w:left="105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Sh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pp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s</w:t>
            </w:r>
            <w:r w:rsidRPr="006C6191">
              <w:rPr>
                <w:rFonts w:asciiTheme="minorHAnsi" w:eastAsia="Segoe UI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D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u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g</w:t>
            </w:r>
            <w:r w:rsidRPr="006C6191">
              <w:rPr>
                <w:rFonts w:asciiTheme="minorHAnsi" w:eastAsia="Segoe UI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2"/>
                <w:w w:val="101"/>
                <w:sz w:val="22"/>
                <w:szCs w:val="22"/>
              </w:rPr>
              <w:t>M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t</w:t>
            </w:r>
          </w:p>
        </w:tc>
        <w:tc>
          <w:tcPr>
            <w:tcW w:w="255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77D6162" w14:textId="77777777" w:rsidR="0030226C" w:rsidRPr="006C6191" w:rsidRDefault="00511A15" w:rsidP="006C6191">
            <w:pPr>
              <w:spacing w:before="40"/>
              <w:ind w:left="100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S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B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u</w:t>
            </w:r>
            <w:r w:rsidRPr="006C6191">
              <w:rPr>
                <w:rFonts w:asciiTheme="minorHAnsi" w:eastAsia="Segoe UI" w:hAnsiTheme="minorHAnsi" w:cstheme="minorHAnsi"/>
                <w:spacing w:val="3"/>
                <w:sz w:val="22"/>
                <w:szCs w:val="22"/>
              </w:rPr>
              <w:t>s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ss</w:t>
            </w:r>
            <w:r w:rsidRPr="006C6191">
              <w:rPr>
                <w:rFonts w:asciiTheme="minorHAnsi" w:eastAsia="Segoe U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2"/>
                <w:w w:val="101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l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yst</w:t>
            </w:r>
          </w:p>
        </w:tc>
        <w:tc>
          <w:tcPr>
            <w:tcW w:w="2126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00DA10D" w14:textId="77777777" w:rsidR="0030226C" w:rsidRPr="006C6191" w:rsidRDefault="00511A15" w:rsidP="006C6191">
            <w:pPr>
              <w:spacing w:before="40"/>
              <w:ind w:left="100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to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,</w:t>
            </w:r>
            <w:r w:rsidRPr="006C6191">
              <w:rPr>
                <w:rFonts w:asciiTheme="minorHAnsi" w:eastAsia="Segoe UI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w w:val="102"/>
                <w:sz w:val="22"/>
                <w:szCs w:val="22"/>
              </w:rPr>
              <w:t>On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w w:val="102"/>
                <w:sz w:val="22"/>
                <w:szCs w:val="22"/>
              </w:rPr>
              <w:t>o</w:t>
            </w:r>
          </w:p>
        </w:tc>
        <w:tc>
          <w:tcPr>
            <w:tcW w:w="255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3" w:space="0" w:color="C0C0C0"/>
            </w:tcBorders>
          </w:tcPr>
          <w:p w14:paraId="65E84F41" w14:textId="77777777" w:rsidR="0030226C" w:rsidRPr="006C6191" w:rsidRDefault="00511A15" w:rsidP="006C6191">
            <w:pPr>
              <w:spacing w:before="40"/>
              <w:ind w:left="100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pr</w:t>
            </w:r>
            <w:r w:rsidRPr="006C6191">
              <w:rPr>
                <w:rFonts w:asciiTheme="minorHAnsi" w:eastAsia="Segoe U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200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4</w:t>
            </w:r>
            <w:r w:rsidRPr="006C6191">
              <w:rPr>
                <w:rFonts w:asciiTheme="minorHAnsi" w:eastAsia="Segoe U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–</w:t>
            </w:r>
            <w:r w:rsidRPr="006C6191">
              <w:rPr>
                <w:rFonts w:asciiTheme="minorHAnsi" w:eastAsia="Segoe U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M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2005</w:t>
            </w:r>
          </w:p>
        </w:tc>
      </w:tr>
      <w:tr w:rsidR="006C6191" w:rsidRPr="006C6191" w14:paraId="5D40430C" w14:textId="77777777">
        <w:trPr>
          <w:trHeight w:hRule="exact" w:val="360"/>
        </w:trPr>
        <w:tc>
          <w:tcPr>
            <w:tcW w:w="2882" w:type="dxa"/>
            <w:tcBorders>
              <w:top w:val="single" w:sz="7" w:space="0" w:color="C0C0C0"/>
              <w:left w:val="single" w:sz="3" w:space="0" w:color="C0C0C0"/>
              <w:bottom w:val="single" w:sz="7" w:space="0" w:color="C0C0C0"/>
              <w:right w:val="single" w:sz="7" w:space="0" w:color="C0C0C0"/>
            </w:tcBorders>
          </w:tcPr>
          <w:p w14:paraId="46DD0EA0" w14:textId="77777777" w:rsidR="0030226C" w:rsidRPr="006C6191" w:rsidRDefault="00511A15" w:rsidP="006C6191">
            <w:pPr>
              <w:spacing w:before="37"/>
              <w:ind w:left="105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H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l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h</w:t>
            </w:r>
            <w:r w:rsidRPr="006C6191">
              <w:rPr>
                <w:rFonts w:asciiTheme="minorHAnsi" w:eastAsia="Segoe U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C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nad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,</w:t>
            </w:r>
            <w:r w:rsidRPr="006C6191">
              <w:rPr>
                <w:rFonts w:asciiTheme="minorHAnsi" w:eastAsia="Segoe U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NI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HB</w:t>
            </w:r>
          </w:p>
        </w:tc>
        <w:tc>
          <w:tcPr>
            <w:tcW w:w="255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986FAD3" w14:textId="77777777" w:rsidR="0030226C" w:rsidRPr="006C6191" w:rsidRDefault="00511A15" w:rsidP="006C6191">
            <w:pPr>
              <w:spacing w:before="37"/>
              <w:ind w:left="100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L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ad</w:t>
            </w:r>
            <w:r w:rsidRPr="006C6191">
              <w:rPr>
                <w:rFonts w:asciiTheme="minorHAnsi" w:eastAsia="Segoe U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B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u</w:t>
            </w:r>
            <w:r w:rsidRPr="006C6191">
              <w:rPr>
                <w:rFonts w:asciiTheme="minorHAnsi" w:eastAsia="Segoe UI" w:hAnsiTheme="minorHAnsi" w:cstheme="minorHAnsi"/>
                <w:spacing w:val="3"/>
                <w:sz w:val="22"/>
                <w:szCs w:val="22"/>
              </w:rPr>
              <w:t>s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ss</w:t>
            </w:r>
            <w:r w:rsidRPr="006C6191">
              <w:rPr>
                <w:rFonts w:asciiTheme="minorHAnsi" w:eastAsia="Segoe UI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2"/>
                <w:w w:val="101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l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yst</w:t>
            </w:r>
          </w:p>
        </w:tc>
        <w:tc>
          <w:tcPr>
            <w:tcW w:w="2126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A513D4E" w14:textId="77777777" w:rsidR="0030226C" w:rsidRPr="006C6191" w:rsidRDefault="00511A15" w:rsidP="006C6191">
            <w:pPr>
              <w:spacing w:before="37"/>
              <w:ind w:left="100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to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,</w:t>
            </w:r>
            <w:r w:rsidRPr="006C6191">
              <w:rPr>
                <w:rFonts w:asciiTheme="minorHAnsi" w:eastAsia="Segoe UI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w w:val="102"/>
                <w:sz w:val="22"/>
                <w:szCs w:val="22"/>
              </w:rPr>
              <w:t>On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w w:val="102"/>
                <w:sz w:val="22"/>
                <w:szCs w:val="22"/>
              </w:rPr>
              <w:t>o</w:t>
            </w:r>
          </w:p>
        </w:tc>
        <w:tc>
          <w:tcPr>
            <w:tcW w:w="255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3" w:space="0" w:color="C0C0C0"/>
            </w:tcBorders>
          </w:tcPr>
          <w:p w14:paraId="59A9AC35" w14:textId="77777777" w:rsidR="0030226C" w:rsidRPr="006C6191" w:rsidRDefault="00511A15" w:rsidP="006C6191">
            <w:pPr>
              <w:spacing w:before="37"/>
              <w:ind w:left="100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Mar</w:t>
            </w:r>
            <w:r w:rsidRPr="006C6191">
              <w:rPr>
                <w:rFonts w:asciiTheme="minorHAnsi" w:eastAsia="Segoe UI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199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8</w:t>
            </w:r>
            <w:r w:rsidRPr="006C6191">
              <w:rPr>
                <w:rFonts w:asciiTheme="minorHAnsi" w:eastAsia="Segoe U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–</w:t>
            </w:r>
            <w:r w:rsidRPr="006C6191">
              <w:rPr>
                <w:rFonts w:asciiTheme="minorHAnsi" w:eastAsia="Segoe U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pr</w:t>
            </w:r>
            <w:r w:rsidRPr="006C6191">
              <w:rPr>
                <w:rFonts w:asciiTheme="minorHAnsi" w:eastAsia="Segoe U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2002</w:t>
            </w:r>
          </w:p>
        </w:tc>
      </w:tr>
      <w:tr w:rsidR="006C6191" w:rsidRPr="006C6191" w14:paraId="0AD14947" w14:textId="77777777">
        <w:trPr>
          <w:trHeight w:hRule="exact" w:val="362"/>
        </w:trPr>
        <w:tc>
          <w:tcPr>
            <w:tcW w:w="2882" w:type="dxa"/>
            <w:tcBorders>
              <w:top w:val="single" w:sz="7" w:space="0" w:color="C0C0C0"/>
              <w:left w:val="single" w:sz="3" w:space="0" w:color="C0C0C0"/>
              <w:bottom w:val="single" w:sz="7" w:space="0" w:color="C0C0C0"/>
              <w:right w:val="single" w:sz="7" w:space="0" w:color="C0C0C0"/>
            </w:tcBorders>
          </w:tcPr>
          <w:p w14:paraId="0558FC61" w14:textId="77777777" w:rsidR="0030226C" w:rsidRPr="006C6191" w:rsidRDefault="00511A15" w:rsidP="006C6191">
            <w:pPr>
              <w:spacing w:before="37"/>
              <w:ind w:left="105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pacing w:val="1"/>
                <w:w w:val="102"/>
                <w:sz w:val="22"/>
                <w:szCs w:val="22"/>
              </w:rPr>
              <w:t>C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IBC</w:t>
            </w:r>
          </w:p>
        </w:tc>
        <w:tc>
          <w:tcPr>
            <w:tcW w:w="255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1D6C09F" w14:textId="77777777" w:rsidR="0030226C" w:rsidRPr="006C6191" w:rsidRDefault="00511A15" w:rsidP="006C6191">
            <w:pPr>
              <w:spacing w:before="37"/>
              <w:ind w:left="100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B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us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ss</w:t>
            </w:r>
            <w:r w:rsidRPr="006C6191">
              <w:rPr>
                <w:rFonts w:asciiTheme="minorHAnsi" w:eastAsia="Segoe UI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2"/>
                <w:w w:val="101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l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yst</w:t>
            </w:r>
          </w:p>
        </w:tc>
        <w:tc>
          <w:tcPr>
            <w:tcW w:w="2126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6A8741E" w14:textId="77777777" w:rsidR="0030226C" w:rsidRPr="006C6191" w:rsidRDefault="00511A15" w:rsidP="006C6191">
            <w:pPr>
              <w:spacing w:before="37"/>
              <w:ind w:left="100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to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,</w:t>
            </w:r>
            <w:r w:rsidRPr="006C6191">
              <w:rPr>
                <w:rFonts w:asciiTheme="minorHAnsi" w:eastAsia="Segoe UI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w w:val="102"/>
                <w:sz w:val="22"/>
                <w:szCs w:val="22"/>
              </w:rPr>
              <w:t>On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w w:val="102"/>
                <w:sz w:val="22"/>
                <w:szCs w:val="22"/>
              </w:rPr>
              <w:t>o</w:t>
            </w:r>
          </w:p>
        </w:tc>
        <w:tc>
          <w:tcPr>
            <w:tcW w:w="2551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3" w:space="0" w:color="C0C0C0"/>
            </w:tcBorders>
          </w:tcPr>
          <w:p w14:paraId="677B935D" w14:textId="77777777" w:rsidR="0030226C" w:rsidRPr="006C6191" w:rsidRDefault="00511A15" w:rsidP="006C6191">
            <w:pPr>
              <w:spacing w:before="37"/>
              <w:ind w:left="100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Jun</w:t>
            </w:r>
            <w:r w:rsidRPr="006C6191">
              <w:rPr>
                <w:rFonts w:asciiTheme="minorHAnsi" w:eastAsia="Segoe U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200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3</w:t>
            </w:r>
            <w:r w:rsidRPr="006C6191">
              <w:rPr>
                <w:rFonts w:asciiTheme="minorHAnsi" w:eastAsia="Segoe U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–</w:t>
            </w:r>
            <w:r w:rsidRPr="006C6191">
              <w:rPr>
                <w:rFonts w:asciiTheme="minorHAnsi" w:eastAsia="Segoe U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pr</w:t>
            </w:r>
            <w:r w:rsidRPr="006C6191">
              <w:rPr>
                <w:rFonts w:asciiTheme="minorHAnsi" w:eastAsia="Segoe U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2004</w:t>
            </w:r>
          </w:p>
        </w:tc>
      </w:tr>
      <w:tr w:rsidR="006C6191" w:rsidRPr="006C6191" w14:paraId="38E77559" w14:textId="77777777">
        <w:trPr>
          <w:trHeight w:hRule="exact" w:val="355"/>
        </w:trPr>
        <w:tc>
          <w:tcPr>
            <w:tcW w:w="2882" w:type="dxa"/>
            <w:tcBorders>
              <w:top w:val="single" w:sz="7" w:space="0" w:color="C0C0C0"/>
              <w:left w:val="single" w:sz="3" w:space="0" w:color="C0C0C0"/>
              <w:bottom w:val="single" w:sz="3" w:space="0" w:color="C0C0C0"/>
              <w:right w:val="single" w:sz="7" w:space="0" w:color="C0C0C0"/>
            </w:tcBorders>
          </w:tcPr>
          <w:p w14:paraId="19F4F140" w14:textId="77777777" w:rsidR="0030226C" w:rsidRPr="006C6191" w:rsidRDefault="00511A15" w:rsidP="006C6191">
            <w:pPr>
              <w:spacing w:before="37"/>
              <w:ind w:left="105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Sh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pp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s</w:t>
            </w:r>
            <w:r w:rsidRPr="006C6191">
              <w:rPr>
                <w:rFonts w:asciiTheme="minorHAnsi" w:eastAsia="Segoe UI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D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u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g</w:t>
            </w:r>
            <w:r w:rsidRPr="006C6191">
              <w:rPr>
                <w:rFonts w:asciiTheme="minorHAnsi" w:eastAsia="Segoe UI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2"/>
                <w:w w:val="101"/>
                <w:sz w:val="22"/>
                <w:szCs w:val="22"/>
              </w:rPr>
              <w:t>M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t</w:t>
            </w:r>
          </w:p>
        </w:tc>
        <w:tc>
          <w:tcPr>
            <w:tcW w:w="2551" w:type="dxa"/>
            <w:tcBorders>
              <w:top w:val="single" w:sz="7" w:space="0" w:color="C0C0C0"/>
              <w:left w:val="single" w:sz="7" w:space="0" w:color="C0C0C0"/>
              <w:bottom w:val="single" w:sz="3" w:space="0" w:color="C0C0C0"/>
              <w:right w:val="single" w:sz="7" w:space="0" w:color="C0C0C0"/>
            </w:tcBorders>
          </w:tcPr>
          <w:p w14:paraId="64D7F086" w14:textId="77777777" w:rsidR="0030226C" w:rsidRPr="006C6191" w:rsidRDefault="00511A15" w:rsidP="006C6191">
            <w:pPr>
              <w:spacing w:before="37"/>
              <w:ind w:left="100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QA</w:t>
            </w:r>
            <w:r w:rsidRPr="006C6191">
              <w:rPr>
                <w:rFonts w:asciiTheme="minorHAnsi" w:eastAsia="Segoe UI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L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2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ad</w:t>
            </w:r>
          </w:p>
        </w:tc>
        <w:tc>
          <w:tcPr>
            <w:tcW w:w="2126" w:type="dxa"/>
            <w:tcBorders>
              <w:top w:val="single" w:sz="7" w:space="0" w:color="C0C0C0"/>
              <w:left w:val="single" w:sz="7" w:space="0" w:color="C0C0C0"/>
              <w:bottom w:val="single" w:sz="3" w:space="0" w:color="C0C0C0"/>
              <w:right w:val="single" w:sz="7" w:space="0" w:color="C0C0C0"/>
            </w:tcBorders>
          </w:tcPr>
          <w:p w14:paraId="4B33416F" w14:textId="77777777" w:rsidR="0030226C" w:rsidRPr="006C6191" w:rsidRDefault="00511A15" w:rsidP="006C6191">
            <w:pPr>
              <w:spacing w:before="37"/>
              <w:ind w:left="100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to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,</w:t>
            </w:r>
            <w:r w:rsidRPr="006C6191">
              <w:rPr>
                <w:rFonts w:asciiTheme="minorHAnsi" w:eastAsia="Segoe U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w w:val="102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w w:val="102"/>
                <w:sz w:val="22"/>
                <w:szCs w:val="22"/>
              </w:rPr>
              <w:t>o</w:t>
            </w:r>
          </w:p>
        </w:tc>
        <w:tc>
          <w:tcPr>
            <w:tcW w:w="2551" w:type="dxa"/>
            <w:tcBorders>
              <w:top w:val="single" w:sz="7" w:space="0" w:color="C0C0C0"/>
              <w:left w:val="single" w:sz="7" w:space="0" w:color="C0C0C0"/>
              <w:bottom w:val="single" w:sz="3" w:space="0" w:color="C0C0C0"/>
              <w:right w:val="single" w:sz="3" w:space="0" w:color="C0C0C0"/>
            </w:tcBorders>
          </w:tcPr>
          <w:p w14:paraId="086229BA" w14:textId="77777777" w:rsidR="0030226C" w:rsidRPr="006C6191" w:rsidRDefault="00511A15" w:rsidP="006C6191">
            <w:pPr>
              <w:spacing w:before="37"/>
              <w:ind w:left="100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pr</w:t>
            </w:r>
            <w:r w:rsidRPr="006C6191">
              <w:rPr>
                <w:rFonts w:asciiTheme="minorHAnsi" w:eastAsia="Segoe U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200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2</w:t>
            </w:r>
            <w:r w:rsidRPr="006C6191">
              <w:rPr>
                <w:rFonts w:asciiTheme="minorHAnsi" w:eastAsia="Segoe U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–</w:t>
            </w:r>
            <w:r w:rsidRPr="006C6191">
              <w:rPr>
                <w:rFonts w:asciiTheme="minorHAnsi" w:eastAsia="Segoe U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May</w:t>
            </w:r>
            <w:r w:rsidRPr="006C6191">
              <w:rPr>
                <w:rFonts w:asciiTheme="minorHAnsi" w:eastAsia="Segoe UI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2003</w:t>
            </w:r>
          </w:p>
        </w:tc>
      </w:tr>
    </w:tbl>
    <w:p w14:paraId="228DBAB0" w14:textId="77777777" w:rsidR="0030226C" w:rsidRPr="006C6191" w:rsidRDefault="0030226C" w:rsidP="006C6191">
      <w:pPr>
        <w:rPr>
          <w:rFonts w:asciiTheme="minorHAnsi" w:hAnsiTheme="minorHAnsi" w:cstheme="minorHAnsi"/>
          <w:sz w:val="22"/>
          <w:szCs w:val="22"/>
        </w:rPr>
        <w:sectPr w:rsidR="0030226C" w:rsidRPr="006C6191">
          <w:headerReference w:type="default" r:id="rId7"/>
          <w:footerReference w:type="default" r:id="rId8"/>
          <w:pgSz w:w="12240" w:h="15840"/>
          <w:pgMar w:top="1380" w:right="0" w:bottom="280" w:left="0" w:header="995" w:footer="634" w:gutter="0"/>
          <w:pgNumType w:start="1"/>
          <w:cols w:space="720"/>
        </w:sectPr>
      </w:pPr>
    </w:p>
    <w:p w14:paraId="323FC63C" w14:textId="77777777" w:rsidR="0030226C" w:rsidRPr="006C6191" w:rsidRDefault="0030226C" w:rsidP="006C6191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3A4AC89" w14:textId="77777777" w:rsidR="0030226C" w:rsidRPr="006C6191" w:rsidRDefault="00511A15" w:rsidP="006C6191">
      <w:pPr>
        <w:spacing w:before="20"/>
        <w:ind w:left="1687"/>
        <w:rPr>
          <w:rFonts w:asciiTheme="minorHAnsi" w:eastAsia="Calibri" w:hAnsiTheme="minorHAnsi" w:cstheme="minorHAnsi"/>
          <w:sz w:val="22"/>
          <w:szCs w:val="22"/>
        </w:rPr>
      </w:pPr>
      <w:r w:rsidRPr="006C6191">
        <w:rPr>
          <w:rFonts w:asciiTheme="minorHAnsi" w:hAnsiTheme="minorHAnsi" w:cstheme="minorHAnsi"/>
          <w:sz w:val="22"/>
          <w:szCs w:val="22"/>
        </w:rPr>
        <w:pict w14:anchorId="5CFDBB36">
          <v:group id="_x0000_s1065" style="position:absolute;left:0;text-align:left;margin-left:70.05pt;margin-top:-.4pt;width:474.75pt;height:14.15pt;z-index:-251665920;mso-position-horizontal-relative:page" coordorigin="1401,-8" coordsize="9495,283">
            <v:shape id="_x0000_s1068" style="position:absolute;left:1411;top:3;width:9475;height:262" coordorigin="1411,3" coordsize="9475,262" path="m1411,264r9475,l10886,3,1411,3r,261xe" fillcolor="#c00000" stroked="f">
              <v:path arrowok="t"/>
            </v:shape>
            <v:shape id="_x0000_s1067" style="position:absolute;left:1411;top:-2;width:9475;height:0" coordorigin="1411,-2" coordsize="9475,0" path="m1411,-2r9475,e" filled="f" strokeweight=".58pt">
              <v:path arrowok="t"/>
            </v:shape>
            <v:shape id="_x0000_s1066" style="position:absolute;left:1411;top:269;width:9475;height:0" coordorigin="1411,269" coordsize="9475,0" path="m1411,269r9475,e" filled="f" strokeweight=".58pt">
              <v:path arrowok="t"/>
            </v:shape>
            <w10:wrap anchorx="page"/>
          </v:group>
        </w:pic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>To</w:t>
      </w:r>
      <w:r w:rsidRPr="006C6191">
        <w:rPr>
          <w:rFonts w:asciiTheme="minorHAnsi" w:eastAsia="Calibri" w:hAnsiTheme="minorHAnsi" w:cstheme="minorHAnsi"/>
          <w:sz w:val="22"/>
          <w:szCs w:val="22"/>
        </w:rPr>
        <w:t>r</w: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C6191">
        <w:rPr>
          <w:rFonts w:asciiTheme="minorHAnsi" w:eastAsia="Calibri" w:hAnsiTheme="minorHAnsi" w:cstheme="minorHAnsi"/>
          <w:sz w:val="22"/>
          <w:szCs w:val="22"/>
        </w:rPr>
        <w:t>t</w: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Calibri" w:hAnsiTheme="minorHAnsi" w:cstheme="minorHAnsi"/>
          <w:sz w:val="22"/>
          <w:szCs w:val="22"/>
        </w:rPr>
        <w:t>,</w:t>
      </w:r>
      <w:r w:rsidRPr="006C619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Calibri" w:hAnsiTheme="minorHAnsi" w:cstheme="minorHAnsi"/>
          <w:sz w:val="22"/>
          <w:szCs w:val="22"/>
        </w:rPr>
        <w:t>N</w:t>
      </w:r>
      <w:r w:rsidRPr="006C619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C6191">
        <w:rPr>
          <w:rFonts w:asciiTheme="minorHAnsi" w:eastAsia="Calibri" w:hAnsiTheme="minorHAnsi" w:cstheme="minorHAnsi"/>
          <w:sz w:val="22"/>
          <w:szCs w:val="22"/>
        </w:rPr>
        <w:t>M8Y</w: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C6191">
        <w:rPr>
          <w:rFonts w:asciiTheme="minorHAnsi" w:eastAsia="Calibri" w:hAnsiTheme="minorHAnsi" w:cstheme="minorHAnsi"/>
          <w:sz w:val="22"/>
          <w:szCs w:val="22"/>
        </w:rPr>
        <w:t>4</w:t>
      </w:r>
      <w:r w:rsidRPr="006C619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C6191">
        <w:rPr>
          <w:rFonts w:asciiTheme="minorHAnsi" w:eastAsia="Calibri" w:hAnsiTheme="minorHAnsi" w:cstheme="minorHAnsi"/>
          <w:sz w:val="22"/>
          <w:szCs w:val="22"/>
        </w:rPr>
        <w:t xml:space="preserve">8  </w:t>
      </w:r>
      <w:r w:rsidRPr="006C6191">
        <w:rPr>
          <w:rFonts w:asciiTheme="minorHAnsi" w:hAnsiTheme="minorHAnsi" w:cstheme="minorHAnsi"/>
          <w:sz w:val="22"/>
          <w:szCs w:val="22"/>
        </w:rPr>
        <w:t xml:space="preserve">  </w:t>
      </w:r>
      <w:r w:rsidRPr="006C619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C619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Calibri" w:hAnsiTheme="minorHAnsi" w:cstheme="minorHAnsi"/>
          <w:spacing w:val="-1"/>
          <w:sz w:val="22"/>
          <w:szCs w:val="22"/>
        </w:rPr>
        <w:t>ne</w:t>
      </w:r>
      <w:r w:rsidRPr="006C6191">
        <w:rPr>
          <w:rFonts w:asciiTheme="minorHAnsi" w:eastAsia="Calibri" w:hAnsiTheme="minorHAnsi" w:cstheme="minorHAnsi"/>
          <w:sz w:val="22"/>
          <w:szCs w:val="22"/>
        </w:rPr>
        <w:t xml:space="preserve">: </w: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6C6191">
        <w:rPr>
          <w:rFonts w:asciiTheme="minorHAnsi" w:eastAsia="Calibri" w:hAnsiTheme="minorHAnsi" w:cstheme="minorHAnsi"/>
          <w:sz w:val="22"/>
          <w:szCs w:val="22"/>
        </w:rPr>
        <w:t>416)</w: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C6191">
        <w:rPr>
          <w:rFonts w:asciiTheme="minorHAnsi" w:eastAsia="Calibri" w:hAnsiTheme="minorHAnsi" w:cstheme="minorHAnsi"/>
          <w:sz w:val="22"/>
          <w:szCs w:val="22"/>
        </w:rPr>
        <w:t>271</w:t>
      </w:r>
      <w:r w:rsidRPr="006C6191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6C6191">
        <w:rPr>
          <w:rFonts w:asciiTheme="minorHAnsi" w:eastAsia="Calibri" w:hAnsiTheme="minorHAnsi" w:cstheme="minorHAnsi"/>
          <w:sz w:val="22"/>
          <w:szCs w:val="22"/>
        </w:rPr>
        <w:t>9562</w:t>
      </w:r>
      <w:r w:rsidRPr="006C619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6C6191">
        <w:rPr>
          <w:rFonts w:asciiTheme="minorHAnsi" w:hAnsiTheme="minorHAnsi" w:cstheme="minorHAnsi"/>
          <w:sz w:val="22"/>
          <w:szCs w:val="22"/>
        </w:rPr>
        <w:t xml:space="preserve">  </w:t>
      </w:r>
      <w:r w:rsidRPr="006C619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hyperlink r:id="rId9">
        <w:r w:rsidRPr="006C6191">
          <w:rPr>
            <w:rFonts w:asciiTheme="minorHAnsi" w:eastAsia="Calibri" w:hAnsiTheme="minorHAnsi" w:cstheme="minorHAnsi"/>
            <w:spacing w:val="1"/>
            <w:sz w:val="22"/>
            <w:szCs w:val="22"/>
          </w:rPr>
          <w:t>w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w</w:t>
        </w:r>
        <w:r w:rsidRPr="006C6191">
          <w:rPr>
            <w:rFonts w:asciiTheme="minorHAnsi" w:eastAsia="Calibri" w:hAnsiTheme="minorHAnsi" w:cstheme="minorHAnsi"/>
            <w:spacing w:val="1"/>
            <w:sz w:val="22"/>
            <w:szCs w:val="22"/>
          </w:rPr>
          <w:t>w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6C6191">
          <w:rPr>
            <w:rFonts w:asciiTheme="minorHAnsi" w:eastAsia="Calibri" w:hAnsiTheme="minorHAnsi" w:cstheme="minorHAnsi"/>
            <w:spacing w:val="1"/>
            <w:sz w:val="22"/>
            <w:szCs w:val="22"/>
          </w:rPr>
          <w:t>w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h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ati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sblu</w:t>
        </w:r>
        <w:r w:rsidRPr="006C6191">
          <w:rPr>
            <w:rFonts w:asciiTheme="minorHAnsi" w:eastAsia="Calibri" w:hAnsiTheme="minorHAnsi" w:cstheme="minorHAnsi"/>
            <w:spacing w:val="2"/>
            <w:sz w:val="22"/>
            <w:szCs w:val="22"/>
          </w:rPr>
          <w:t>e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he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r</w:t>
        </w:r>
        <w:r w:rsidRPr="006C6191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n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6C6191">
          <w:rPr>
            <w:rFonts w:asciiTheme="minorHAnsi" w:eastAsia="Calibri" w:hAnsiTheme="minorHAnsi" w:cstheme="minorHAnsi"/>
            <w:spacing w:val="1"/>
            <w:sz w:val="22"/>
            <w:szCs w:val="22"/>
          </w:rPr>
          <w:t>co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m</w:t>
        </w:r>
      </w:hyperlink>
      <w:r w:rsidRPr="006C619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6C619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6C6191">
        <w:rPr>
          <w:rFonts w:asciiTheme="minorHAnsi" w:hAnsiTheme="minorHAnsi" w:cstheme="minorHAnsi"/>
          <w:sz w:val="22"/>
          <w:szCs w:val="22"/>
        </w:rPr>
        <w:t xml:space="preserve">  </w:t>
      </w:r>
      <w:r w:rsidRPr="006C619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C6191">
        <w:rPr>
          <w:rFonts w:asciiTheme="minorHAnsi" w:eastAsia="Calibri" w:hAnsiTheme="minorHAnsi" w:cstheme="minorHAnsi"/>
          <w:sz w:val="22"/>
          <w:szCs w:val="22"/>
        </w:rPr>
        <w:t>ja</w:t>
      </w:r>
      <w:r w:rsidRPr="006C619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hyperlink r:id="rId10">
        <w:r w:rsidRPr="006C6191">
          <w:rPr>
            <w:rFonts w:asciiTheme="minorHAnsi" w:eastAsia="Calibri" w:hAnsiTheme="minorHAnsi" w:cstheme="minorHAnsi"/>
            <w:sz w:val="22"/>
            <w:szCs w:val="22"/>
          </w:rPr>
          <w:t>ali.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d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avi</w:t>
        </w:r>
        <w:r w:rsidRPr="006C6191">
          <w:rPr>
            <w:rFonts w:asciiTheme="minorHAnsi" w:eastAsia="Calibri" w:hAnsiTheme="minorHAnsi" w:cstheme="minorHAnsi"/>
            <w:spacing w:val="2"/>
            <w:sz w:val="22"/>
            <w:szCs w:val="22"/>
          </w:rPr>
          <w:t>s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@</w:t>
        </w:r>
        <w:r w:rsidRPr="006C6191">
          <w:rPr>
            <w:rFonts w:asciiTheme="minorHAnsi" w:eastAsia="Calibri" w:hAnsiTheme="minorHAnsi" w:cstheme="minorHAnsi"/>
            <w:spacing w:val="1"/>
            <w:sz w:val="22"/>
            <w:szCs w:val="22"/>
          </w:rPr>
          <w:t>w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h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ati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sb</w:t>
        </w:r>
        <w:r w:rsidRPr="006C6191">
          <w:rPr>
            <w:rFonts w:asciiTheme="minorHAnsi" w:eastAsia="Calibri" w:hAnsiTheme="minorHAnsi" w:cstheme="minorHAnsi"/>
            <w:spacing w:val="2"/>
            <w:sz w:val="22"/>
            <w:szCs w:val="22"/>
          </w:rPr>
          <w:t>l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ue</w:t>
        </w:r>
        <w:r w:rsidRPr="006C6191">
          <w:rPr>
            <w:rFonts w:asciiTheme="minorHAnsi" w:eastAsia="Calibri" w:hAnsiTheme="minorHAnsi" w:cstheme="minorHAnsi"/>
            <w:spacing w:val="1"/>
            <w:sz w:val="22"/>
            <w:szCs w:val="22"/>
          </w:rPr>
          <w:t>h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e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r</w:t>
        </w:r>
        <w:r w:rsidRPr="006C6191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n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6C6191">
          <w:rPr>
            <w:rFonts w:asciiTheme="minorHAnsi" w:eastAsia="Calibri" w:hAnsiTheme="minorHAnsi" w:cstheme="minorHAnsi"/>
            <w:spacing w:val="1"/>
            <w:sz w:val="22"/>
            <w:szCs w:val="22"/>
          </w:rPr>
          <w:t>co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m</w:t>
        </w:r>
      </w:hyperlink>
    </w:p>
    <w:p w14:paraId="6F7BDB35" w14:textId="77777777" w:rsidR="0030226C" w:rsidRPr="006C6191" w:rsidRDefault="0030226C" w:rsidP="006C619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D957F7B" w14:textId="77777777" w:rsidR="0030226C" w:rsidRPr="006C6191" w:rsidRDefault="0030226C" w:rsidP="006C6191">
      <w:pPr>
        <w:rPr>
          <w:rFonts w:asciiTheme="minorHAnsi" w:hAnsiTheme="minorHAnsi" w:cstheme="minorHAnsi"/>
          <w:sz w:val="22"/>
          <w:szCs w:val="22"/>
        </w:rPr>
      </w:pPr>
    </w:p>
    <w:p w14:paraId="6B487C01" w14:textId="77777777" w:rsidR="0030226C" w:rsidRPr="006C6191" w:rsidRDefault="0030226C" w:rsidP="006C6191">
      <w:pPr>
        <w:rPr>
          <w:rFonts w:asciiTheme="minorHAnsi" w:hAnsiTheme="minorHAnsi" w:cstheme="minorHAnsi"/>
          <w:sz w:val="22"/>
          <w:szCs w:val="22"/>
        </w:rPr>
      </w:pPr>
    </w:p>
    <w:p w14:paraId="56CA28F9" w14:textId="77777777" w:rsidR="0030226C" w:rsidRPr="006C6191" w:rsidRDefault="0030226C" w:rsidP="006C6191">
      <w:pPr>
        <w:rPr>
          <w:rFonts w:asciiTheme="minorHAnsi" w:hAnsiTheme="minorHAnsi" w:cstheme="minorHAnsi"/>
          <w:sz w:val="22"/>
          <w:szCs w:val="22"/>
        </w:rPr>
      </w:pPr>
    </w:p>
    <w:p w14:paraId="2492C6FA" w14:textId="77777777" w:rsidR="0030226C" w:rsidRPr="006C6191" w:rsidRDefault="00511A15" w:rsidP="006C6191">
      <w:pPr>
        <w:spacing w:before="25"/>
        <w:ind w:left="1440"/>
        <w:rPr>
          <w:rFonts w:asciiTheme="minorHAnsi" w:hAnsiTheme="minorHAnsi" w:cstheme="minorHAnsi"/>
          <w:sz w:val="22"/>
          <w:szCs w:val="22"/>
        </w:rPr>
      </w:pPr>
      <w:r w:rsidRPr="006C6191">
        <w:rPr>
          <w:rFonts w:asciiTheme="minorHAnsi" w:hAnsiTheme="minorHAnsi" w:cstheme="minorHAnsi"/>
          <w:sz w:val="22"/>
          <w:szCs w:val="22"/>
        </w:rPr>
        <w:pict w14:anchorId="0D03F9EF">
          <v:group id="_x0000_s1063" style="position:absolute;left:0;text-align:left;margin-left:70.55pt;margin-top:30.15pt;width:470.9pt;height:0;z-index:-251664896;mso-position-horizontal-relative:page" coordorigin="1411,603" coordsize="9418,0">
            <v:shape id="_x0000_s1064" style="position:absolute;left:1411;top:603;width:9418;height:0" coordorigin="1411,603" coordsize="9418,0" path="m1411,603r9418,e" filled="f" strokecolor="gray" strokeweight=".34pt">
              <v:path arrowok="t"/>
            </v:shape>
            <w10:wrap anchorx="page"/>
          </v:group>
        </w:pict>
      </w:r>
      <w:r w:rsidRPr="006C6191">
        <w:rPr>
          <w:rFonts w:asciiTheme="minorHAnsi" w:hAnsiTheme="minorHAnsi" w:cstheme="minorHAnsi"/>
          <w:spacing w:val="1"/>
          <w:w w:val="75"/>
          <w:sz w:val="22"/>
          <w:szCs w:val="22"/>
        </w:rPr>
        <w:t>P</w:t>
      </w:r>
      <w:r w:rsidRPr="006C6191">
        <w:rPr>
          <w:rFonts w:asciiTheme="minorHAnsi" w:hAnsiTheme="minorHAnsi" w:cstheme="minorHAnsi"/>
          <w:spacing w:val="-1"/>
          <w:w w:val="75"/>
          <w:sz w:val="22"/>
          <w:szCs w:val="22"/>
        </w:rPr>
        <w:t>R</w:t>
      </w:r>
      <w:r w:rsidRPr="006C6191">
        <w:rPr>
          <w:rFonts w:asciiTheme="minorHAnsi" w:hAnsiTheme="minorHAnsi" w:cstheme="minorHAnsi"/>
          <w:spacing w:val="1"/>
          <w:w w:val="75"/>
          <w:sz w:val="22"/>
          <w:szCs w:val="22"/>
        </w:rPr>
        <w:t>O</w:t>
      </w:r>
      <w:r w:rsidRPr="006C6191">
        <w:rPr>
          <w:rFonts w:asciiTheme="minorHAnsi" w:hAnsiTheme="minorHAnsi" w:cstheme="minorHAnsi"/>
          <w:spacing w:val="-1"/>
          <w:w w:val="75"/>
          <w:sz w:val="22"/>
          <w:szCs w:val="22"/>
        </w:rPr>
        <w:t>J</w:t>
      </w:r>
      <w:r w:rsidRPr="006C6191">
        <w:rPr>
          <w:rFonts w:asciiTheme="minorHAnsi" w:hAnsiTheme="minorHAnsi" w:cstheme="minorHAnsi"/>
          <w:spacing w:val="1"/>
          <w:w w:val="75"/>
          <w:sz w:val="22"/>
          <w:szCs w:val="22"/>
        </w:rPr>
        <w:t>E</w:t>
      </w:r>
      <w:r w:rsidRPr="006C6191">
        <w:rPr>
          <w:rFonts w:asciiTheme="minorHAnsi" w:hAnsiTheme="minorHAnsi" w:cstheme="minorHAnsi"/>
          <w:spacing w:val="-1"/>
          <w:w w:val="75"/>
          <w:sz w:val="22"/>
          <w:szCs w:val="22"/>
        </w:rPr>
        <w:t>C</w:t>
      </w:r>
      <w:r w:rsidRPr="006C6191">
        <w:rPr>
          <w:rFonts w:asciiTheme="minorHAnsi" w:hAnsiTheme="minorHAnsi" w:cstheme="minorHAnsi"/>
          <w:w w:val="75"/>
          <w:sz w:val="22"/>
          <w:szCs w:val="22"/>
        </w:rPr>
        <w:t>T</w:t>
      </w:r>
      <w:r w:rsidRPr="006C6191">
        <w:rPr>
          <w:rFonts w:asciiTheme="minorHAnsi" w:hAnsiTheme="minorHAnsi" w:cstheme="minorHAnsi"/>
          <w:spacing w:val="18"/>
          <w:w w:val="75"/>
          <w:sz w:val="22"/>
          <w:szCs w:val="22"/>
        </w:rPr>
        <w:t xml:space="preserve"> </w:t>
      </w:r>
      <w:r w:rsidRPr="006C6191">
        <w:rPr>
          <w:rFonts w:asciiTheme="minorHAnsi" w:hAnsiTheme="minorHAnsi" w:cstheme="minorHAnsi"/>
          <w:spacing w:val="-1"/>
          <w:w w:val="82"/>
          <w:sz w:val="22"/>
          <w:szCs w:val="22"/>
        </w:rPr>
        <w:t>H</w:t>
      </w:r>
      <w:r w:rsidRPr="006C6191">
        <w:rPr>
          <w:rFonts w:asciiTheme="minorHAnsi" w:hAnsiTheme="minorHAnsi" w:cstheme="minorHAnsi"/>
          <w:w w:val="82"/>
          <w:sz w:val="22"/>
          <w:szCs w:val="22"/>
        </w:rPr>
        <w:t>I</w:t>
      </w:r>
      <w:r w:rsidRPr="006C6191">
        <w:rPr>
          <w:rFonts w:asciiTheme="minorHAnsi" w:hAnsiTheme="minorHAnsi" w:cstheme="minorHAnsi"/>
          <w:spacing w:val="-1"/>
          <w:w w:val="77"/>
          <w:sz w:val="22"/>
          <w:szCs w:val="22"/>
        </w:rPr>
        <w:t>G</w:t>
      </w:r>
      <w:r w:rsidRPr="006C6191">
        <w:rPr>
          <w:rFonts w:asciiTheme="minorHAnsi" w:hAnsiTheme="minorHAnsi" w:cstheme="minorHAnsi"/>
          <w:spacing w:val="-1"/>
          <w:w w:val="70"/>
          <w:sz w:val="22"/>
          <w:szCs w:val="22"/>
        </w:rPr>
        <w:t>H</w:t>
      </w:r>
      <w:r w:rsidRPr="006C6191">
        <w:rPr>
          <w:rFonts w:asciiTheme="minorHAnsi" w:hAnsiTheme="minorHAnsi" w:cstheme="minorHAnsi"/>
          <w:spacing w:val="1"/>
          <w:w w:val="70"/>
          <w:sz w:val="22"/>
          <w:szCs w:val="22"/>
        </w:rPr>
        <w:t>L</w:t>
      </w:r>
      <w:r w:rsidRPr="006C6191">
        <w:rPr>
          <w:rFonts w:asciiTheme="minorHAnsi" w:hAnsiTheme="minorHAnsi" w:cstheme="minorHAnsi"/>
          <w:w w:val="89"/>
          <w:sz w:val="22"/>
          <w:szCs w:val="22"/>
        </w:rPr>
        <w:t>I</w:t>
      </w:r>
      <w:r w:rsidRPr="006C6191">
        <w:rPr>
          <w:rFonts w:asciiTheme="minorHAnsi" w:hAnsiTheme="minorHAnsi" w:cstheme="minorHAnsi"/>
          <w:w w:val="77"/>
          <w:sz w:val="22"/>
          <w:szCs w:val="22"/>
        </w:rPr>
        <w:t>G</w:t>
      </w:r>
      <w:r w:rsidRPr="006C6191">
        <w:rPr>
          <w:rFonts w:asciiTheme="minorHAnsi" w:hAnsiTheme="minorHAnsi" w:cstheme="minorHAnsi"/>
          <w:spacing w:val="-1"/>
          <w:w w:val="74"/>
          <w:sz w:val="22"/>
          <w:szCs w:val="22"/>
        </w:rPr>
        <w:t>HTS</w:t>
      </w:r>
    </w:p>
    <w:p w14:paraId="2DE83B97" w14:textId="77777777" w:rsidR="0030226C" w:rsidRPr="006C6191" w:rsidRDefault="0030226C" w:rsidP="006C6191">
      <w:pPr>
        <w:rPr>
          <w:rFonts w:asciiTheme="minorHAnsi" w:hAnsiTheme="minorHAnsi" w:cstheme="minorHAnsi"/>
          <w:sz w:val="22"/>
          <w:szCs w:val="22"/>
        </w:rPr>
      </w:pPr>
    </w:p>
    <w:p w14:paraId="4142D05E" w14:textId="77777777" w:rsidR="0030226C" w:rsidRPr="006C6191" w:rsidRDefault="0030226C" w:rsidP="006C6191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B408F0C" w14:textId="77777777" w:rsidR="0030226C" w:rsidRPr="006C6191" w:rsidRDefault="00511A15" w:rsidP="006C6191">
      <w:pPr>
        <w:ind w:left="144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eastAsia="Segoe UI" w:hAnsiTheme="minorHAnsi" w:cstheme="minorHAnsi"/>
          <w:b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b/>
          <w:spacing w:val="3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y</w:t>
      </w:r>
      <w:r w:rsidRPr="006C6191">
        <w:rPr>
          <w:rFonts w:asciiTheme="minorHAnsi" w:eastAsia="Segoe UI" w:hAnsiTheme="minorHAnsi" w:cstheme="minorHAnsi"/>
          <w:b/>
          <w:spacing w:val="1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b/>
          <w:spacing w:val="1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b/>
          <w:spacing w:val="3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vir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on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b/>
          <w:spacing w:val="3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b/>
          <w:spacing w:val="1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–</w:t>
      </w:r>
      <w:r w:rsidRPr="006C6191">
        <w:rPr>
          <w:rFonts w:asciiTheme="minorHAnsi" w:eastAsia="Segoe UI" w:hAnsiTheme="minorHAnsi" w:cstheme="minorHAnsi"/>
          <w:b/>
          <w:spacing w:val="1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To</w:t>
      </w:r>
      <w:r w:rsidRPr="006C6191">
        <w:rPr>
          <w:rFonts w:asciiTheme="minorHAnsi" w:eastAsia="Segoe UI" w:hAnsiTheme="minorHAnsi" w:cstheme="minorHAnsi"/>
          <w:b/>
          <w:spacing w:val="3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on</w:t>
      </w:r>
      <w:r w:rsidRPr="006C6191">
        <w:rPr>
          <w:rFonts w:asciiTheme="minorHAnsi" w:eastAsia="Segoe UI" w:hAnsiTheme="minorHAnsi" w:cstheme="minorHAnsi"/>
          <w:b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b/>
          <w:spacing w:val="1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ta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ri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o</w:t>
      </w:r>
    </w:p>
    <w:p w14:paraId="36BCA497" w14:textId="77777777" w:rsidR="0030226C" w:rsidRPr="006C6191" w:rsidRDefault="00511A15" w:rsidP="006C6191">
      <w:pPr>
        <w:spacing w:before="82"/>
        <w:ind w:left="144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B</w:t>
      </w:r>
      <w:r w:rsidRPr="006C6191">
        <w:rPr>
          <w:rFonts w:asciiTheme="minorHAnsi" w:eastAsia="Segoe UI" w:hAnsiTheme="minorHAnsi" w:cstheme="minorHAnsi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ss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2"/>
          <w:w w:val="10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yst</w:t>
      </w:r>
    </w:p>
    <w:p w14:paraId="7E02F78A" w14:textId="77777777" w:rsidR="0030226C" w:rsidRPr="006C6191" w:rsidRDefault="00511A15" w:rsidP="006C6191">
      <w:pPr>
        <w:spacing w:before="79"/>
        <w:ind w:left="144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eastAsia="Segoe UI" w:hAnsiTheme="minorHAnsi" w:cstheme="minorHAnsi"/>
          <w:position w:val="-1"/>
          <w:sz w:val="22"/>
          <w:szCs w:val="22"/>
        </w:rPr>
        <w:t>Jan</w:t>
      </w:r>
      <w:r w:rsidRPr="006C6191">
        <w:rPr>
          <w:rFonts w:asciiTheme="minorHAnsi" w:eastAsia="Segoe UI" w:hAnsiTheme="minorHAnsi" w:cstheme="minorHAnsi"/>
          <w:spacing w:val="17"/>
          <w:position w:val="-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position w:val="-1"/>
          <w:sz w:val="22"/>
          <w:szCs w:val="22"/>
        </w:rPr>
        <w:t>200</w:t>
      </w:r>
      <w:r w:rsidRPr="006C6191">
        <w:rPr>
          <w:rFonts w:asciiTheme="minorHAnsi" w:eastAsia="Segoe UI" w:hAnsiTheme="minorHAnsi" w:cstheme="minorHAnsi"/>
          <w:position w:val="-1"/>
          <w:sz w:val="22"/>
          <w:szCs w:val="22"/>
        </w:rPr>
        <w:t>9</w:t>
      </w:r>
      <w:r w:rsidRPr="006C6191">
        <w:rPr>
          <w:rFonts w:asciiTheme="minorHAnsi" w:eastAsia="Segoe UI" w:hAnsiTheme="minorHAnsi" w:cstheme="minorHAnsi"/>
          <w:spacing w:val="20"/>
          <w:position w:val="-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position w:val="-1"/>
          <w:sz w:val="22"/>
          <w:szCs w:val="22"/>
        </w:rPr>
        <w:t>–</w:t>
      </w:r>
      <w:r w:rsidRPr="006C6191">
        <w:rPr>
          <w:rFonts w:asciiTheme="minorHAnsi" w:eastAsia="Segoe UI" w:hAnsiTheme="minorHAnsi" w:cstheme="minorHAnsi"/>
          <w:spacing w:val="18"/>
          <w:position w:val="-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position w:val="-1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position w:val="-1"/>
          <w:sz w:val="22"/>
          <w:szCs w:val="22"/>
        </w:rPr>
        <w:t>ar</w:t>
      </w:r>
      <w:r w:rsidRPr="006C6191">
        <w:rPr>
          <w:rFonts w:asciiTheme="minorHAnsi" w:eastAsia="Segoe UI" w:hAnsiTheme="minorHAnsi" w:cstheme="minorHAnsi"/>
          <w:spacing w:val="17"/>
          <w:position w:val="-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w w:val="101"/>
          <w:position w:val="-1"/>
          <w:sz w:val="22"/>
          <w:szCs w:val="22"/>
        </w:rPr>
        <w:t>2010</w:t>
      </w:r>
    </w:p>
    <w:p w14:paraId="52DF5C4C" w14:textId="77777777" w:rsidR="0030226C" w:rsidRPr="006C6191" w:rsidRDefault="0030226C" w:rsidP="006C6191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DE4B07D" w14:textId="77777777" w:rsidR="0030226C" w:rsidRPr="006C6191" w:rsidRDefault="00511A15" w:rsidP="006C6191">
      <w:pPr>
        <w:spacing w:before="7"/>
        <w:ind w:left="144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b/>
          <w:spacing w:val="2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b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ili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ie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:</w:t>
      </w:r>
    </w:p>
    <w:p w14:paraId="2953A64B" w14:textId="77777777" w:rsidR="0030226C" w:rsidRPr="006C6191" w:rsidRDefault="00511A15" w:rsidP="006C6191">
      <w:pPr>
        <w:tabs>
          <w:tab w:val="left" w:pos="2140"/>
        </w:tabs>
        <w:spacing w:before="79"/>
        <w:ind w:left="2160" w:right="2388" w:hanging="36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6C6191">
        <w:rPr>
          <w:rFonts w:asciiTheme="minorHAnsi" w:hAnsiTheme="minorHAnsi" w:cstheme="minorHAnsi"/>
          <w:sz w:val="22"/>
          <w:szCs w:val="22"/>
        </w:rPr>
        <w:tab/>
      </w:r>
      <w:r w:rsidRPr="006C6191">
        <w:rPr>
          <w:rFonts w:asciiTheme="minorHAnsi" w:eastAsia="Segoe UI" w:hAnsiTheme="minorHAnsi" w:cstheme="minorHAnsi"/>
          <w:sz w:val="22"/>
          <w:szCs w:val="22"/>
        </w:rPr>
        <w:t>W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k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2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w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pacing w:val="1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oj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ec</w:t>
      </w:r>
      <w:r w:rsidRPr="006C6191">
        <w:rPr>
          <w:rFonts w:asciiTheme="minorHAnsi" w:eastAsia="Segoe UI" w:hAnsiTheme="minorHAnsi" w:cstheme="minorHAnsi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2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z w:val="22"/>
          <w:szCs w:val="22"/>
        </w:rPr>
        <w:t>k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3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b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li</w:t>
      </w:r>
      <w:r w:rsidRPr="006C6191">
        <w:rPr>
          <w:rFonts w:asciiTheme="minorHAnsi" w:eastAsia="Segoe UI" w:hAnsiTheme="minorHAnsi" w:cstheme="minorHAnsi"/>
          <w:sz w:val="22"/>
          <w:szCs w:val="22"/>
        </w:rPr>
        <w:t>sh</w:t>
      </w:r>
      <w:r w:rsidRPr="006C6191">
        <w:rPr>
          <w:rFonts w:asciiTheme="minorHAnsi" w:eastAsia="Segoe UI" w:hAnsiTheme="minorHAnsi" w:cstheme="minorHAnsi"/>
          <w:spacing w:val="2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tio</w:t>
      </w:r>
      <w:r w:rsidRPr="006C6191">
        <w:rPr>
          <w:rFonts w:asciiTheme="minorHAnsi" w:eastAsia="Segoe UI" w:hAnsiTheme="minorHAnsi" w:cstheme="minorHAnsi"/>
          <w:sz w:val="22"/>
          <w:szCs w:val="22"/>
        </w:rPr>
        <w:t>nal</w:t>
      </w:r>
      <w:r w:rsidRPr="006C6191">
        <w:rPr>
          <w:rFonts w:asciiTheme="minorHAnsi" w:eastAsia="Segoe UI" w:hAnsiTheme="minorHAnsi" w:cstheme="minorHAnsi"/>
          <w:spacing w:val="2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and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n-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z w:val="22"/>
          <w:szCs w:val="22"/>
        </w:rPr>
        <w:t>al</w:t>
      </w:r>
      <w:r w:rsidRPr="006C6191">
        <w:rPr>
          <w:rFonts w:asciiTheme="minorHAnsi" w:eastAsia="Segoe UI" w:hAnsiTheme="minorHAnsi" w:cstheme="minorHAnsi"/>
          <w:spacing w:val="2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3"/>
          <w:w w:val="101"/>
          <w:sz w:val="22"/>
          <w:szCs w:val="22"/>
        </w:rPr>
        <w:t>sy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em re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q</w:t>
      </w:r>
      <w:r w:rsidRPr="006C6191">
        <w:rPr>
          <w:rFonts w:asciiTheme="minorHAnsi" w:eastAsia="Segoe UI" w:hAnsiTheme="minorHAnsi" w:cstheme="minorHAnsi"/>
          <w:spacing w:val="2"/>
          <w:w w:val="101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"/>
          <w:w w:val="101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-1"/>
          <w:w w:val="102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w w:val="10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s</w:t>
      </w:r>
    </w:p>
    <w:p w14:paraId="091F60E5" w14:textId="77777777" w:rsidR="0030226C" w:rsidRPr="006C6191" w:rsidRDefault="00511A15" w:rsidP="006C6191">
      <w:pPr>
        <w:ind w:left="180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hAnsiTheme="minorHAnsi" w:cstheme="minorHAnsi"/>
          <w:sz w:val="22"/>
          <w:szCs w:val="22"/>
        </w:rPr>
        <w:t xml:space="preserve">    </w:t>
      </w:r>
      <w:r w:rsidRPr="006C619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re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2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oj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ec</w:t>
      </w:r>
      <w:r w:rsidRPr="006C6191">
        <w:rPr>
          <w:rFonts w:asciiTheme="minorHAnsi" w:eastAsia="Segoe UI" w:hAnsiTheme="minorHAnsi" w:cstheme="minorHAnsi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2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4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q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re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3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ng</w:t>
      </w:r>
      <w:r w:rsidRPr="006C6191">
        <w:rPr>
          <w:rFonts w:asciiTheme="minorHAnsi" w:eastAsia="Segoe UI" w:hAnsiTheme="minorHAnsi" w:cstheme="minorHAnsi"/>
          <w:spacing w:val="2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B</w:t>
      </w:r>
      <w:r w:rsidRPr="006C6191">
        <w:rPr>
          <w:rFonts w:asciiTheme="minorHAnsi" w:eastAsia="Segoe UI" w:hAnsiTheme="minorHAnsi" w:cstheme="minorHAnsi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ss</w:t>
      </w:r>
      <w:r w:rsidRPr="006C6191">
        <w:rPr>
          <w:rFonts w:asciiTheme="minorHAnsi" w:eastAsia="Segoe UI" w:hAnsiTheme="minorHAnsi" w:cstheme="minorHAnsi"/>
          <w:spacing w:val="2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Pr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ss</w:t>
      </w:r>
      <w:r w:rsidRPr="006C6191">
        <w:rPr>
          <w:rFonts w:asciiTheme="minorHAnsi" w:eastAsia="Segoe UI" w:hAnsiTheme="minorHAnsi" w:cstheme="minorHAnsi"/>
          <w:spacing w:val="2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el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and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B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us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ss</w:t>
      </w:r>
    </w:p>
    <w:p w14:paraId="13D4D5E9" w14:textId="77777777" w:rsidR="0030226C" w:rsidRPr="006C6191" w:rsidRDefault="00511A15" w:rsidP="006C6191">
      <w:pPr>
        <w:spacing w:before="82"/>
        <w:ind w:left="216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z w:val="22"/>
          <w:szCs w:val="22"/>
        </w:rPr>
        <w:t>se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z w:val="22"/>
          <w:szCs w:val="22"/>
        </w:rPr>
        <w:t>as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s,</w:t>
      </w:r>
      <w:r w:rsidRPr="006C6191">
        <w:rPr>
          <w:rFonts w:asciiTheme="minorHAnsi" w:eastAsia="Segoe UI" w:hAnsiTheme="minorHAnsi" w:cstheme="minorHAnsi"/>
          <w:spacing w:val="2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y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z w:val="22"/>
          <w:szCs w:val="22"/>
        </w:rPr>
        <w:t>nd</w:t>
      </w:r>
      <w:r w:rsidRPr="006C6191">
        <w:rPr>
          <w:rFonts w:asciiTheme="minorHAnsi" w:eastAsia="Segoe UI" w:hAnsiTheme="minorHAnsi" w:cstheme="minorHAnsi"/>
          <w:spacing w:val="1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v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y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2"/>
          <w:w w:val="10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g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2"/>
          <w:w w:val="10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ms</w:t>
      </w:r>
    </w:p>
    <w:p w14:paraId="671EFF45" w14:textId="77777777" w:rsidR="0030226C" w:rsidRPr="006C6191" w:rsidRDefault="00511A15" w:rsidP="006C6191">
      <w:pPr>
        <w:spacing w:before="79"/>
        <w:ind w:left="180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hAnsiTheme="minorHAnsi" w:cstheme="minorHAnsi"/>
          <w:sz w:val="22"/>
          <w:szCs w:val="22"/>
        </w:rPr>
        <w:t xml:space="preserve">    </w:t>
      </w:r>
      <w:r w:rsidRPr="006C619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er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2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y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2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qu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ir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3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he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w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pacing w:val="1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S</w:t>
      </w:r>
    </w:p>
    <w:p w14:paraId="2B33D9AD" w14:textId="77777777" w:rsidR="0030226C" w:rsidRPr="006C6191" w:rsidRDefault="00511A15" w:rsidP="006C6191">
      <w:pPr>
        <w:spacing w:before="79"/>
        <w:ind w:left="144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vir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on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b/>
          <w:spacing w:val="3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t:</w:t>
      </w:r>
    </w:p>
    <w:p w14:paraId="7F3292FE" w14:textId="77777777" w:rsidR="0030226C" w:rsidRPr="006C6191" w:rsidRDefault="00511A15" w:rsidP="006C6191">
      <w:pPr>
        <w:spacing w:before="79"/>
        <w:ind w:left="180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hAnsiTheme="minorHAnsi" w:cstheme="minorHAnsi"/>
          <w:sz w:val="22"/>
          <w:szCs w:val="22"/>
        </w:rPr>
        <w:pict w14:anchorId="6C980E34">
          <v:group id="_x0000_s1061" style="position:absolute;left:0;text-align:left;margin-left:70.55pt;margin-top:31.4pt;width:470.9pt;height:0;z-index:-251663872;mso-position-horizontal-relative:page" coordorigin="1411,628" coordsize="9418,0">
            <v:shape id="_x0000_s1062" style="position:absolute;left:1411;top:628;width:9418;height:0" coordorigin="1411,628" coordsize="9418,0" path="m1411,628r9418,e" filled="f" strokecolor="gray" strokeweight=".34pt">
              <v:path arrowok="t"/>
            </v:shape>
            <w10:wrap anchorx="page"/>
          </v:group>
        </w:pict>
      </w:r>
      <w:r w:rsidRPr="006C6191">
        <w:rPr>
          <w:rFonts w:asciiTheme="minorHAnsi" w:hAnsiTheme="minorHAnsi" w:cstheme="minorHAnsi"/>
          <w:sz w:val="22"/>
          <w:szCs w:val="22"/>
        </w:rPr>
        <w:t xml:space="preserve">     </w:t>
      </w:r>
      <w:r w:rsidRPr="006C6191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B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nt</w:t>
      </w:r>
      <w:r w:rsidRPr="006C6191">
        <w:rPr>
          <w:rFonts w:asciiTheme="minorHAnsi" w:eastAsia="Segoe UI" w:hAnsiTheme="minorHAnsi" w:cstheme="minorHAnsi"/>
          <w:spacing w:val="2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q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3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te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spacing w:val="2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z w:val="22"/>
          <w:szCs w:val="22"/>
        </w:rPr>
        <w:t>ML,</w:t>
      </w:r>
      <w:r w:rsidRPr="006C6191">
        <w:rPr>
          <w:rFonts w:asciiTheme="minorHAnsi" w:eastAsia="Segoe UI" w:hAnsiTheme="minorHAnsi" w:cstheme="minorHAnsi"/>
          <w:spacing w:val="1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nal</w:t>
      </w:r>
      <w:r w:rsidRPr="006C6191">
        <w:rPr>
          <w:rFonts w:asciiTheme="minorHAnsi" w:eastAsia="Segoe UI" w:hAnsiTheme="minorHAnsi" w:cstheme="minorHAnsi"/>
          <w:spacing w:val="2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wa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el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er</w:t>
      </w:r>
      <w:r w:rsidRPr="006C6191">
        <w:rPr>
          <w:rFonts w:asciiTheme="minorHAnsi" w:eastAsia="Segoe UI" w:hAnsiTheme="minorHAnsi" w:cstheme="minorHAnsi"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spacing w:val="2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icr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2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fi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Su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3"/>
          <w:w w:val="10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w w:val="102"/>
          <w:sz w:val="22"/>
          <w:szCs w:val="22"/>
        </w:rPr>
        <w:t>e</w:t>
      </w:r>
    </w:p>
    <w:p w14:paraId="523E0F9C" w14:textId="77777777" w:rsidR="0030226C" w:rsidRPr="006C6191" w:rsidRDefault="0030226C" w:rsidP="006C6191">
      <w:pPr>
        <w:rPr>
          <w:rFonts w:asciiTheme="minorHAnsi" w:hAnsiTheme="minorHAnsi" w:cstheme="minorHAnsi"/>
          <w:sz w:val="22"/>
          <w:szCs w:val="22"/>
        </w:rPr>
      </w:pPr>
    </w:p>
    <w:p w14:paraId="31E9BEE5" w14:textId="77777777" w:rsidR="0030226C" w:rsidRPr="006C6191" w:rsidRDefault="0030226C" w:rsidP="006C6191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F4D2E41" w14:textId="77777777" w:rsidR="0030226C" w:rsidRPr="006C6191" w:rsidRDefault="00511A15" w:rsidP="006C6191">
      <w:pPr>
        <w:ind w:left="144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On</w:t>
      </w:r>
      <w:r w:rsidRPr="006C6191">
        <w:rPr>
          <w:rFonts w:asciiTheme="minorHAnsi" w:eastAsia="Segoe UI" w:hAnsiTheme="minorHAnsi" w:cstheme="minorHAnsi"/>
          <w:b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ri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b/>
          <w:spacing w:val="1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b/>
          <w:spacing w:val="2"/>
          <w:sz w:val="22"/>
          <w:szCs w:val="22"/>
        </w:rPr>
        <w:t>ss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oc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iat</w:t>
      </w:r>
      <w:r w:rsidRPr="006C6191">
        <w:rPr>
          <w:rFonts w:asciiTheme="minorHAnsi" w:eastAsia="Segoe UI" w:hAnsiTheme="minorHAnsi" w:cstheme="minorHAnsi"/>
          <w:b/>
          <w:spacing w:val="3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b/>
          <w:spacing w:val="2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pacing w:val="1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b/>
          <w:spacing w:val="1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b/>
          <w:spacing w:val="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mmu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ty</w:t>
      </w:r>
      <w:r w:rsidRPr="006C6191">
        <w:rPr>
          <w:rFonts w:asciiTheme="minorHAnsi" w:eastAsia="Segoe UI" w:hAnsiTheme="minorHAnsi" w:cstheme="minorHAnsi"/>
          <w:b/>
          <w:spacing w:val="1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Ca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b/>
          <w:spacing w:val="1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b/>
          <w:spacing w:val="2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b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b/>
          <w:spacing w:val="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re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b/>
          <w:spacing w:val="1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–</w:t>
      </w:r>
      <w:r w:rsidRPr="006C6191">
        <w:rPr>
          <w:rFonts w:asciiTheme="minorHAnsi" w:eastAsia="Segoe UI" w:hAnsiTheme="minorHAnsi" w:cstheme="minorHAnsi"/>
          <w:b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To</w:t>
      </w:r>
      <w:r w:rsidRPr="006C6191">
        <w:rPr>
          <w:rFonts w:asciiTheme="minorHAnsi" w:eastAsia="Segoe UI" w:hAnsiTheme="minorHAnsi" w:cstheme="minorHAnsi"/>
          <w:b/>
          <w:spacing w:val="3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on</w:t>
      </w:r>
      <w:r w:rsidRPr="006C6191">
        <w:rPr>
          <w:rFonts w:asciiTheme="minorHAnsi" w:eastAsia="Segoe UI" w:hAnsiTheme="minorHAnsi" w:cstheme="minorHAnsi"/>
          <w:b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b/>
          <w:spacing w:val="1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ta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ri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o</w:t>
      </w:r>
    </w:p>
    <w:p w14:paraId="7EF4765C" w14:textId="77777777" w:rsidR="0030226C" w:rsidRPr="006C6191" w:rsidRDefault="00511A15" w:rsidP="006C6191">
      <w:pPr>
        <w:spacing w:before="82"/>
        <w:ind w:left="144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B</w:t>
      </w:r>
      <w:r w:rsidRPr="006C6191">
        <w:rPr>
          <w:rFonts w:asciiTheme="minorHAnsi" w:eastAsia="Segoe UI" w:hAnsiTheme="minorHAnsi" w:cstheme="minorHAnsi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ss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2"/>
          <w:w w:val="10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yst</w:t>
      </w:r>
    </w:p>
    <w:p w14:paraId="036DA648" w14:textId="77777777" w:rsidR="0030226C" w:rsidRPr="006C6191" w:rsidRDefault="00511A15" w:rsidP="006C6191">
      <w:pPr>
        <w:spacing w:before="79"/>
        <w:ind w:left="144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eastAsia="Segoe UI" w:hAnsiTheme="minorHAnsi" w:cstheme="minorHAnsi"/>
          <w:spacing w:val="1"/>
          <w:position w:val="-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position w:val="-1"/>
          <w:sz w:val="22"/>
          <w:szCs w:val="22"/>
        </w:rPr>
        <w:t>ug</w:t>
      </w:r>
      <w:r w:rsidRPr="006C6191">
        <w:rPr>
          <w:rFonts w:asciiTheme="minorHAnsi" w:eastAsia="Segoe UI" w:hAnsiTheme="minorHAnsi" w:cstheme="minorHAnsi"/>
          <w:spacing w:val="19"/>
          <w:position w:val="-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position w:val="-1"/>
          <w:sz w:val="22"/>
          <w:szCs w:val="22"/>
        </w:rPr>
        <w:t>200</w:t>
      </w:r>
      <w:r w:rsidRPr="006C6191">
        <w:rPr>
          <w:rFonts w:asciiTheme="minorHAnsi" w:eastAsia="Segoe UI" w:hAnsiTheme="minorHAnsi" w:cstheme="minorHAnsi"/>
          <w:position w:val="-1"/>
          <w:sz w:val="22"/>
          <w:szCs w:val="22"/>
        </w:rPr>
        <w:t>6</w:t>
      </w:r>
      <w:r w:rsidRPr="006C6191">
        <w:rPr>
          <w:rFonts w:asciiTheme="minorHAnsi" w:eastAsia="Segoe UI" w:hAnsiTheme="minorHAnsi" w:cstheme="minorHAnsi"/>
          <w:spacing w:val="20"/>
          <w:position w:val="-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position w:val="-1"/>
          <w:sz w:val="22"/>
          <w:szCs w:val="22"/>
        </w:rPr>
        <w:t>–</w:t>
      </w:r>
      <w:r w:rsidRPr="006C6191">
        <w:rPr>
          <w:rFonts w:asciiTheme="minorHAnsi" w:eastAsia="Segoe UI" w:hAnsiTheme="minorHAnsi" w:cstheme="minorHAnsi"/>
          <w:spacing w:val="18"/>
          <w:position w:val="-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position w:val="-1"/>
          <w:sz w:val="22"/>
          <w:szCs w:val="22"/>
        </w:rPr>
        <w:t>No</w:t>
      </w:r>
      <w:r w:rsidRPr="006C6191">
        <w:rPr>
          <w:rFonts w:asciiTheme="minorHAnsi" w:eastAsia="Segoe UI" w:hAnsiTheme="minorHAnsi" w:cstheme="minorHAnsi"/>
          <w:position w:val="-1"/>
          <w:sz w:val="22"/>
          <w:szCs w:val="22"/>
        </w:rPr>
        <w:t>v</w:t>
      </w:r>
      <w:r w:rsidRPr="006C6191">
        <w:rPr>
          <w:rFonts w:asciiTheme="minorHAnsi" w:eastAsia="Segoe UI" w:hAnsiTheme="minorHAnsi" w:cstheme="minorHAnsi"/>
          <w:spacing w:val="18"/>
          <w:position w:val="-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w w:val="101"/>
          <w:position w:val="-1"/>
          <w:sz w:val="22"/>
          <w:szCs w:val="22"/>
        </w:rPr>
        <w:t>2007</w:t>
      </w:r>
    </w:p>
    <w:p w14:paraId="2090B934" w14:textId="77777777" w:rsidR="0030226C" w:rsidRPr="006C6191" w:rsidRDefault="0030226C" w:rsidP="006C6191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B1DB756" w14:textId="77777777" w:rsidR="0030226C" w:rsidRPr="006C6191" w:rsidRDefault="00511A15" w:rsidP="006C6191">
      <w:pPr>
        <w:spacing w:before="7"/>
        <w:ind w:left="144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b/>
          <w:spacing w:val="2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b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ili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ie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:</w:t>
      </w:r>
    </w:p>
    <w:p w14:paraId="6E0F47F7" w14:textId="77777777" w:rsidR="0030226C" w:rsidRPr="006C6191" w:rsidRDefault="00511A15" w:rsidP="006C6191">
      <w:pPr>
        <w:spacing w:before="79"/>
        <w:ind w:left="180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hAnsiTheme="minorHAnsi" w:cstheme="minorHAnsi"/>
          <w:sz w:val="22"/>
          <w:szCs w:val="22"/>
        </w:rPr>
        <w:t xml:space="preserve">    </w:t>
      </w:r>
      <w:r w:rsidRPr="006C619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as</w:t>
      </w:r>
      <w:r w:rsidRPr="006C6191">
        <w:rPr>
          <w:rFonts w:asciiTheme="minorHAnsi" w:eastAsia="Segoe UI" w:hAnsiTheme="minorHAnsi" w:cstheme="minorHAnsi"/>
          <w:spacing w:val="1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he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ad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B</w:t>
      </w:r>
      <w:r w:rsidRPr="006C6191">
        <w:rPr>
          <w:rFonts w:asciiTheme="minorHAnsi" w:eastAsia="Segoe UI" w:hAnsiTheme="minorHAnsi" w:cstheme="minorHAnsi"/>
          <w:sz w:val="22"/>
          <w:szCs w:val="22"/>
        </w:rPr>
        <w:t>us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z w:val="22"/>
          <w:szCs w:val="22"/>
        </w:rPr>
        <w:t>na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z w:val="22"/>
          <w:szCs w:val="22"/>
        </w:rPr>
        <w:t>yst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he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B</w:t>
      </w:r>
      <w:r w:rsidRPr="006C6191">
        <w:rPr>
          <w:rFonts w:asciiTheme="minorHAnsi" w:eastAsia="Segoe UI" w:hAnsiTheme="minorHAnsi" w:cstheme="minorHAnsi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ng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du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1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w w:val="10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pp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ic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3"/>
          <w:w w:val="10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n</w:t>
      </w:r>
    </w:p>
    <w:p w14:paraId="5B48B3F5" w14:textId="77777777" w:rsidR="0030226C" w:rsidRPr="006C6191" w:rsidRDefault="00511A15" w:rsidP="006C6191">
      <w:pPr>
        <w:spacing w:before="79"/>
        <w:ind w:left="180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hAnsiTheme="minorHAnsi" w:cstheme="minorHAnsi"/>
          <w:sz w:val="22"/>
          <w:szCs w:val="22"/>
        </w:rPr>
        <w:t xml:space="preserve">    </w:t>
      </w:r>
      <w:r w:rsidRPr="006C619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W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k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2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el</w:t>
      </w:r>
      <w:r w:rsidRPr="006C6191">
        <w:rPr>
          <w:rFonts w:asciiTheme="minorHAnsi" w:eastAsia="Segoe UI" w:hAnsiTheme="minorHAnsi" w:cstheme="minorHAnsi"/>
          <w:sz w:val="22"/>
          <w:szCs w:val="22"/>
        </w:rPr>
        <w:t>y</w:t>
      </w:r>
      <w:r w:rsidRPr="006C6191">
        <w:rPr>
          <w:rFonts w:asciiTheme="minorHAnsi" w:eastAsia="Segoe UI" w:hAnsiTheme="minorHAnsi" w:cstheme="minorHAnsi"/>
          <w:spacing w:val="2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w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us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and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k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3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ter</w:t>
      </w:r>
      <w:r w:rsidRPr="006C6191">
        <w:rPr>
          <w:rFonts w:asciiTheme="minorHAnsi" w:eastAsia="Segoe UI" w:hAnsiTheme="minorHAnsi" w:cstheme="minorHAnsi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pacing w:val="4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bu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ds</w:t>
      </w:r>
      <w:r w:rsidRPr="006C6191">
        <w:rPr>
          <w:rFonts w:asciiTheme="minorHAnsi" w:eastAsia="Segoe UI" w:hAnsiTheme="minorHAnsi" w:cstheme="minorHAnsi"/>
          <w:spacing w:val="2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w w:val="10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CA</w:t>
      </w:r>
      <w:r w:rsidRPr="006C6191">
        <w:rPr>
          <w:rFonts w:asciiTheme="minorHAnsi" w:eastAsia="Segoe UI" w:hAnsiTheme="minorHAnsi" w:cstheme="minorHAnsi"/>
          <w:spacing w:val="1"/>
          <w:w w:val="10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'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s</w:t>
      </w:r>
    </w:p>
    <w:p w14:paraId="0F2CA722" w14:textId="77777777" w:rsidR="0030226C" w:rsidRPr="006C6191" w:rsidRDefault="00511A15" w:rsidP="006C6191">
      <w:pPr>
        <w:spacing w:before="79"/>
        <w:ind w:left="216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eastAsia="Segoe UI" w:hAnsiTheme="minorHAnsi" w:cstheme="minorHAnsi"/>
          <w:sz w:val="22"/>
          <w:szCs w:val="22"/>
        </w:rPr>
        <w:t>En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er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ri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Ma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z w:val="22"/>
          <w:szCs w:val="22"/>
        </w:rPr>
        <w:t>ag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nt</w:t>
      </w:r>
      <w:r w:rsidRPr="006C6191">
        <w:rPr>
          <w:rFonts w:asciiTheme="minorHAnsi" w:eastAsia="Segoe UI" w:hAnsiTheme="minorHAnsi" w:cstheme="minorHAnsi"/>
          <w:spacing w:val="3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Sys</w:t>
      </w:r>
      <w:r w:rsidRPr="006C6191">
        <w:rPr>
          <w:rFonts w:asciiTheme="minorHAnsi" w:eastAsia="Segoe UI" w:hAnsiTheme="minorHAnsi" w:cstheme="minorHAnsi"/>
          <w:spacing w:val="3"/>
          <w:w w:val="10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em</w:t>
      </w:r>
    </w:p>
    <w:p w14:paraId="3F1470C2" w14:textId="77777777" w:rsidR="0030226C" w:rsidRPr="006C6191" w:rsidRDefault="00511A15" w:rsidP="006C6191">
      <w:pPr>
        <w:tabs>
          <w:tab w:val="left" w:pos="2140"/>
        </w:tabs>
        <w:spacing w:before="79"/>
        <w:ind w:left="2160" w:right="2294" w:hanging="36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6C6191">
        <w:rPr>
          <w:rFonts w:asciiTheme="minorHAnsi" w:hAnsiTheme="minorHAnsi" w:cstheme="minorHAnsi"/>
          <w:sz w:val="22"/>
          <w:szCs w:val="22"/>
        </w:rPr>
        <w:tab/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Co</w:t>
      </w:r>
      <w:r w:rsidRPr="006C6191">
        <w:rPr>
          <w:rFonts w:asciiTheme="minorHAnsi" w:eastAsia="Segoe UI" w:hAnsiTheme="minorHAnsi" w:cstheme="minorHAnsi"/>
          <w:sz w:val="22"/>
          <w:szCs w:val="22"/>
        </w:rPr>
        <w:t>ndu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3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w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k</w:t>
      </w:r>
      <w:r w:rsidRPr="006C6191">
        <w:rPr>
          <w:rFonts w:asciiTheme="minorHAnsi" w:eastAsia="Segoe UI" w:hAnsiTheme="minorHAnsi" w:cstheme="minorHAnsi"/>
          <w:sz w:val="22"/>
          <w:szCs w:val="22"/>
        </w:rPr>
        <w:t>sh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ps</w:t>
      </w:r>
      <w:r w:rsidRPr="006C6191">
        <w:rPr>
          <w:rFonts w:asciiTheme="minorHAnsi" w:eastAsia="Segoe UI" w:hAnsiTheme="minorHAnsi" w:cstheme="minorHAnsi"/>
          <w:spacing w:val="2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w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pacing w:val="1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vi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-</w:t>
      </w:r>
      <w:r w:rsidRPr="006C6191">
        <w:rPr>
          <w:rFonts w:asciiTheme="minorHAnsi" w:eastAsia="Segoe UI" w:hAnsiTheme="minorHAnsi" w:cstheme="minorHAnsi"/>
          <w:sz w:val="22"/>
          <w:szCs w:val="22"/>
        </w:rPr>
        <w:t>w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3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am</w:t>
      </w:r>
      <w:r w:rsidRPr="006C6191">
        <w:rPr>
          <w:rFonts w:asciiTheme="minorHAnsi" w:eastAsia="Segoe UI" w:hAnsiTheme="minorHAnsi" w:cstheme="minorHAnsi"/>
          <w:spacing w:val="2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v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3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b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li</w:t>
      </w:r>
      <w:r w:rsidRPr="006C6191">
        <w:rPr>
          <w:rFonts w:asciiTheme="minorHAnsi" w:eastAsia="Segoe UI" w:hAnsiTheme="minorHAnsi" w:cstheme="minorHAnsi"/>
          <w:sz w:val="22"/>
          <w:szCs w:val="22"/>
        </w:rPr>
        <w:t>sh</w:t>
      </w:r>
      <w:r w:rsidRPr="006C6191">
        <w:rPr>
          <w:rFonts w:asciiTheme="minorHAnsi" w:eastAsia="Segoe UI" w:hAnsiTheme="minorHAnsi" w:cstheme="minorHAnsi"/>
          <w:spacing w:val="2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b</w:t>
      </w:r>
      <w:r w:rsidRPr="006C6191">
        <w:rPr>
          <w:rFonts w:asciiTheme="minorHAnsi" w:eastAsia="Segoe UI" w:hAnsiTheme="minorHAnsi" w:cstheme="minorHAnsi"/>
          <w:spacing w:val="2"/>
          <w:w w:val="101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3"/>
          <w:w w:val="101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 xml:space="preserve">s 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re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q</w:t>
      </w:r>
      <w:r w:rsidRPr="006C6191">
        <w:rPr>
          <w:rFonts w:asciiTheme="minorHAnsi" w:eastAsia="Segoe UI" w:hAnsiTheme="minorHAnsi" w:cstheme="minorHAnsi"/>
          <w:spacing w:val="2"/>
          <w:w w:val="101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"/>
          <w:w w:val="101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-1"/>
          <w:w w:val="102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w w:val="10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s</w:t>
      </w:r>
    </w:p>
    <w:p w14:paraId="0E369F2B" w14:textId="77777777" w:rsidR="0030226C" w:rsidRPr="006C6191" w:rsidRDefault="00511A15" w:rsidP="006C6191">
      <w:pPr>
        <w:tabs>
          <w:tab w:val="left" w:pos="2160"/>
        </w:tabs>
        <w:spacing w:before="2"/>
        <w:ind w:left="2160" w:right="1961" w:hanging="36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6C6191">
        <w:rPr>
          <w:rFonts w:asciiTheme="minorHAnsi" w:hAnsiTheme="minorHAnsi" w:cstheme="minorHAnsi"/>
          <w:sz w:val="22"/>
          <w:szCs w:val="22"/>
        </w:rPr>
        <w:tab/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z w:val="22"/>
          <w:szCs w:val="22"/>
        </w:rPr>
        <w:t>na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z w:val="22"/>
          <w:szCs w:val="22"/>
        </w:rPr>
        <w:t>y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z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2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and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3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bus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ss</w:t>
      </w:r>
      <w:r w:rsidRPr="006C6191">
        <w:rPr>
          <w:rFonts w:asciiTheme="minorHAnsi" w:eastAsia="Segoe UI" w:hAnsiTheme="minorHAnsi" w:cstheme="minorHAnsi"/>
          <w:spacing w:val="2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qu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3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g</w:t>
      </w:r>
      <w:r w:rsidRPr="006C6191">
        <w:rPr>
          <w:rFonts w:asciiTheme="minorHAnsi" w:eastAsia="Segoe UI" w:hAnsiTheme="minorHAnsi" w:cstheme="minorHAnsi"/>
          <w:spacing w:val="5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2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and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v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2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2"/>
          <w:w w:val="10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-1"/>
          <w:w w:val="102"/>
          <w:sz w:val="22"/>
          <w:szCs w:val="22"/>
        </w:rPr>
        <w:t xml:space="preserve">ed </w:t>
      </w:r>
      <w:r w:rsidRPr="006C6191">
        <w:rPr>
          <w:rFonts w:asciiTheme="minorHAnsi" w:eastAsia="Segoe UI" w:hAnsiTheme="minorHAnsi" w:cstheme="minorHAnsi"/>
          <w:sz w:val="22"/>
          <w:szCs w:val="22"/>
        </w:rPr>
        <w:t>sys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w w:val="102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"/>
          <w:w w:val="101"/>
          <w:sz w:val="22"/>
          <w:szCs w:val="22"/>
        </w:rPr>
        <w:t>q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w w:val="102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-1"/>
          <w:w w:val="102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s</w:t>
      </w:r>
    </w:p>
    <w:p w14:paraId="6084DC2E" w14:textId="77777777" w:rsidR="0030226C" w:rsidRPr="006C6191" w:rsidRDefault="00511A15" w:rsidP="006C6191">
      <w:pPr>
        <w:tabs>
          <w:tab w:val="left" w:pos="2160"/>
        </w:tabs>
        <w:ind w:left="2160" w:right="2394" w:hanging="36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6C6191">
        <w:rPr>
          <w:rFonts w:asciiTheme="minorHAnsi" w:hAnsiTheme="minorHAnsi" w:cstheme="minorHAnsi"/>
          <w:sz w:val="22"/>
          <w:szCs w:val="22"/>
        </w:rPr>
        <w:tab/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Tr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2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z w:val="22"/>
          <w:szCs w:val="22"/>
        </w:rPr>
        <w:t>nd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to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2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B</w:t>
      </w:r>
      <w:r w:rsidRPr="006C6191">
        <w:rPr>
          <w:rFonts w:asciiTheme="minorHAnsi" w:eastAsia="Segoe UI" w:hAnsiTheme="minorHAnsi" w:cstheme="minorHAnsi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ss</w:t>
      </w:r>
      <w:r w:rsidRPr="006C6191">
        <w:rPr>
          <w:rFonts w:asciiTheme="minorHAnsi" w:eastAsia="Segoe UI" w:hAnsiTheme="minorHAnsi" w:cstheme="minorHAnsi"/>
          <w:spacing w:val="2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te</w:t>
      </w:r>
      <w:r w:rsidRPr="006C6191">
        <w:rPr>
          <w:rFonts w:asciiTheme="minorHAnsi" w:eastAsia="Segoe UI" w:hAnsiTheme="minorHAnsi" w:cstheme="minorHAnsi"/>
          <w:sz w:val="22"/>
          <w:szCs w:val="22"/>
        </w:rPr>
        <w:t>am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et</w:t>
      </w:r>
      <w:r w:rsidRPr="006C6191">
        <w:rPr>
          <w:rFonts w:asciiTheme="minorHAnsi" w:eastAsia="Segoe UI" w:hAnsiTheme="minorHAnsi" w:cstheme="minorHAnsi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gy</w:t>
      </w:r>
      <w:r w:rsidRPr="006C6191">
        <w:rPr>
          <w:rFonts w:asciiTheme="minorHAnsi" w:eastAsia="Segoe UI" w:hAnsiTheme="minorHAnsi" w:cstheme="minorHAnsi"/>
          <w:spacing w:val="3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2"/>
          <w:w w:val="10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2"/>
          <w:w w:val="101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1"/>
          <w:w w:val="102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 xml:space="preserve">ng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re</w:t>
      </w:r>
      <w:r w:rsidRPr="006C6191">
        <w:rPr>
          <w:rFonts w:asciiTheme="minorHAnsi" w:eastAsia="Segoe UI" w:hAnsiTheme="minorHAnsi" w:cstheme="minorHAnsi"/>
          <w:sz w:val="22"/>
          <w:szCs w:val="22"/>
        </w:rPr>
        <w:t>q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3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ti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-1"/>
          <w:w w:val="10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s</w:t>
      </w:r>
    </w:p>
    <w:p w14:paraId="63FFCD51" w14:textId="77777777" w:rsidR="0030226C" w:rsidRPr="006C6191" w:rsidRDefault="00511A15" w:rsidP="006C6191">
      <w:pPr>
        <w:ind w:left="180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hAnsiTheme="minorHAnsi" w:cstheme="minorHAnsi"/>
          <w:sz w:val="22"/>
          <w:szCs w:val="22"/>
        </w:rPr>
        <w:t xml:space="preserve">    </w:t>
      </w:r>
      <w:r w:rsidRPr="006C619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re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2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re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q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he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1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3"/>
          <w:w w:val="101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w w:val="102"/>
          <w:sz w:val="22"/>
          <w:szCs w:val="22"/>
        </w:rPr>
        <w:t>e</w:t>
      </w:r>
    </w:p>
    <w:p w14:paraId="677478E3" w14:textId="77777777" w:rsidR="0030226C" w:rsidRPr="006C6191" w:rsidRDefault="00511A15" w:rsidP="006C6191">
      <w:pPr>
        <w:spacing w:before="79"/>
        <w:ind w:left="144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hAnsiTheme="minorHAnsi" w:cstheme="minorHAnsi"/>
          <w:sz w:val="22"/>
          <w:szCs w:val="22"/>
        </w:rPr>
        <w:pict w14:anchorId="2065CC91">
          <v:shape id="_x0000_s1060" type="#_x0000_t202" style="position:absolute;left:0;text-align:left;margin-left:1.5pt;margin-top:721.3pt;width:610.5pt;height:19pt;z-index:-251666944;mso-position-horizontal-relative:page;mso-position-vertical-relative:page" filled="f" stroked="f">
            <v:textbox inset="0,0,0,0">
              <w:txbxContent>
                <w:p w14:paraId="7AF6AFC2" w14:textId="77777777" w:rsidR="0030226C" w:rsidRDefault="0030226C">
                  <w:pPr>
                    <w:spacing w:before="6" w:line="100" w:lineRule="exact"/>
                    <w:rPr>
                      <w:sz w:val="10"/>
                      <w:szCs w:val="10"/>
                    </w:rPr>
                  </w:pPr>
                </w:p>
                <w:p w14:paraId="64C195B8" w14:textId="77777777" w:rsidR="0030226C" w:rsidRDefault="00511A15">
                  <w:pPr>
                    <w:ind w:left="1410"/>
                    <w:rPr>
                      <w:rFonts w:ascii="Segoe UI" w:eastAsia="Segoe UI" w:hAnsi="Segoe UI" w:cs="Segoe UI"/>
                      <w:sz w:val="18"/>
                      <w:szCs w:val="18"/>
                    </w:rPr>
                  </w:pPr>
                  <w:r>
                    <w:rPr>
                      <w:rFonts w:ascii="Segoe UI" w:eastAsia="Segoe UI" w:hAnsi="Segoe UI" w:cs="Segoe UI"/>
                      <w:spacing w:val="-1"/>
                      <w:sz w:val="18"/>
                      <w:szCs w:val="18"/>
                    </w:rPr>
                    <w:t>A</w:t>
                  </w:r>
                  <w:r>
                    <w:rPr>
                      <w:rFonts w:ascii="Segoe UI" w:eastAsia="Segoe UI" w:hAnsi="Segoe UI" w:cs="Segoe UI"/>
                      <w:sz w:val="18"/>
                      <w:szCs w:val="18"/>
                    </w:rPr>
                    <w:t>bo</w:t>
                  </w:r>
                  <w:r>
                    <w:rPr>
                      <w:rFonts w:ascii="Segoe UI" w:eastAsia="Segoe UI" w:hAnsi="Segoe UI" w:cs="Segoe UI"/>
                      <w:spacing w:val="-1"/>
                      <w:sz w:val="18"/>
                      <w:szCs w:val="18"/>
                    </w:rPr>
                    <w:t>u</w:t>
                  </w:r>
                  <w:r>
                    <w:rPr>
                      <w:rFonts w:ascii="Segoe UI" w:eastAsia="Segoe UI" w:hAnsi="Segoe UI" w:cs="Segoe UI"/>
                      <w:sz w:val="18"/>
                      <w:szCs w:val="18"/>
                    </w:rPr>
                    <w:t>t</w:t>
                  </w:r>
                  <w:r>
                    <w:rPr>
                      <w:rFonts w:ascii="Segoe UI" w:eastAsia="Segoe UI" w:hAnsi="Segoe UI" w:cs="Segoe UI"/>
                      <w:spacing w:val="24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Segoe UI" w:eastAsia="Segoe UI" w:hAnsi="Segoe UI" w:cs="Segoe UI"/>
                      <w:sz w:val="18"/>
                      <w:szCs w:val="18"/>
                    </w:rPr>
                    <w:t>Ja</w:t>
                  </w:r>
                  <w:r>
                    <w:rPr>
                      <w:rFonts w:ascii="Segoe UI" w:eastAsia="Segoe UI" w:hAnsi="Segoe UI" w:cs="Segoe UI"/>
                      <w:spacing w:val="-1"/>
                      <w:sz w:val="18"/>
                      <w:szCs w:val="18"/>
                    </w:rPr>
                    <w:t>n</w:t>
                  </w:r>
                  <w:r>
                    <w:rPr>
                      <w:rFonts w:ascii="Segoe UI" w:eastAsia="Segoe UI" w:hAnsi="Segoe UI" w:cs="Segoe UI"/>
                      <w:spacing w:val="2"/>
                      <w:sz w:val="18"/>
                      <w:szCs w:val="18"/>
                    </w:rPr>
                    <w:t>a</w:t>
                  </w:r>
                  <w:r>
                    <w:rPr>
                      <w:rFonts w:ascii="Segoe UI" w:eastAsia="Segoe UI" w:hAnsi="Segoe UI" w:cs="Segoe UI"/>
                      <w:spacing w:val="-1"/>
                      <w:sz w:val="18"/>
                      <w:szCs w:val="18"/>
                    </w:rPr>
                    <w:t>l</w:t>
                  </w:r>
                  <w:r>
                    <w:rPr>
                      <w:rFonts w:ascii="Segoe UI" w:eastAsia="Segoe UI" w:hAnsi="Segoe UI" w:cs="Segoe UI"/>
                      <w:sz w:val="18"/>
                      <w:szCs w:val="18"/>
                    </w:rPr>
                    <w:t>i</w:t>
                  </w:r>
                  <w:r>
                    <w:rPr>
                      <w:rFonts w:ascii="Segoe UI" w:eastAsia="Segoe UI" w:hAnsi="Segoe UI" w:cs="Segoe UI"/>
                      <w:spacing w:val="22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Segoe UI" w:eastAsia="Segoe UI" w:hAnsi="Segoe UI" w:cs="Segoe UI"/>
                      <w:w w:val="102"/>
                      <w:sz w:val="18"/>
                      <w:szCs w:val="18"/>
                    </w:rPr>
                    <w:t>Da</w:t>
                  </w:r>
                  <w:r>
                    <w:rPr>
                      <w:rFonts w:ascii="Segoe UI" w:eastAsia="Segoe UI" w:hAnsi="Segoe UI" w:cs="Segoe UI"/>
                      <w:spacing w:val="1"/>
                      <w:w w:val="101"/>
                      <w:sz w:val="18"/>
                      <w:szCs w:val="18"/>
                    </w:rPr>
                    <w:t>v</w:t>
                  </w:r>
                  <w:r>
                    <w:rPr>
                      <w:rFonts w:ascii="Segoe UI" w:eastAsia="Segoe UI" w:hAnsi="Segoe UI" w:cs="Segoe UI"/>
                      <w:spacing w:val="-1"/>
                      <w:w w:val="101"/>
                      <w:sz w:val="18"/>
                      <w:szCs w:val="18"/>
                    </w:rPr>
                    <w:t>i</w:t>
                  </w:r>
                  <w:r>
                    <w:rPr>
                      <w:rFonts w:ascii="Segoe UI" w:eastAsia="Segoe UI" w:hAnsi="Segoe UI" w:cs="Segoe UI"/>
                      <w:w w:val="102"/>
                      <w:sz w:val="18"/>
                      <w:szCs w:val="18"/>
                    </w:rPr>
                    <w:t>s</w:t>
                  </w:r>
                </w:p>
              </w:txbxContent>
            </v:textbox>
            <w10:wrap anchorx="page" anchory="page"/>
          </v:shape>
        </w:pic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vir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on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b/>
          <w:spacing w:val="3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t:</w:t>
      </w:r>
    </w:p>
    <w:p w14:paraId="7A4E7BD8" w14:textId="77777777" w:rsidR="0030226C" w:rsidRPr="006C6191" w:rsidRDefault="00511A15" w:rsidP="006C6191">
      <w:pPr>
        <w:spacing w:before="79"/>
        <w:ind w:left="1800"/>
        <w:rPr>
          <w:rFonts w:asciiTheme="minorHAnsi" w:eastAsia="Segoe UI" w:hAnsiTheme="minorHAnsi" w:cstheme="minorHAnsi"/>
          <w:sz w:val="22"/>
          <w:szCs w:val="22"/>
        </w:rPr>
        <w:sectPr w:rsidR="0030226C" w:rsidRPr="006C6191">
          <w:pgSz w:w="12240" w:h="15840"/>
          <w:pgMar w:top="1380" w:right="0" w:bottom="280" w:left="0" w:header="995" w:footer="634" w:gutter="0"/>
          <w:cols w:space="720"/>
        </w:sectPr>
      </w:pPr>
      <w:r w:rsidRPr="006C6191">
        <w:rPr>
          <w:rFonts w:asciiTheme="minorHAnsi" w:hAnsiTheme="minorHAnsi" w:cstheme="minorHAnsi"/>
          <w:sz w:val="22"/>
          <w:szCs w:val="22"/>
        </w:rPr>
        <w:t xml:space="preserve">    </w:t>
      </w:r>
      <w:r w:rsidRPr="006C619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UP</w:t>
      </w:r>
      <w:r w:rsidRPr="006C6191">
        <w:rPr>
          <w:rFonts w:asciiTheme="minorHAnsi" w:eastAsia="Segoe UI" w:hAnsiTheme="minorHAnsi" w:cstheme="minorHAnsi"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s,</w:t>
      </w:r>
      <w:r w:rsidRPr="006C6191">
        <w:rPr>
          <w:rFonts w:asciiTheme="minorHAnsi" w:eastAsia="Segoe UI" w:hAnsiTheme="minorHAnsi" w:cstheme="minorHAnsi"/>
          <w:spacing w:val="2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z w:val="22"/>
          <w:szCs w:val="22"/>
        </w:rPr>
        <w:t>ML,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ro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2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V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2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J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2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EE</w:t>
      </w:r>
    </w:p>
    <w:p w14:paraId="2FF21670" w14:textId="77777777" w:rsidR="0030226C" w:rsidRPr="006C6191" w:rsidRDefault="0030226C" w:rsidP="006C6191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553A206" w14:textId="77777777" w:rsidR="0030226C" w:rsidRPr="006C6191" w:rsidRDefault="00511A15" w:rsidP="006C6191">
      <w:pPr>
        <w:spacing w:before="20"/>
        <w:ind w:left="1687"/>
        <w:rPr>
          <w:rFonts w:asciiTheme="minorHAnsi" w:eastAsia="Calibri" w:hAnsiTheme="minorHAnsi" w:cstheme="minorHAnsi"/>
          <w:sz w:val="22"/>
          <w:szCs w:val="22"/>
        </w:rPr>
      </w:pPr>
      <w:r w:rsidRPr="006C6191">
        <w:rPr>
          <w:rFonts w:asciiTheme="minorHAnsi" w:hAnsiTheme="minorHAnsi" w:cstheme="minorHAnsi"/>
          <w:sz w:val="22"/>
          <w:szCs w:val="22"/>
        </w:rPr>
        <w:pict w14:anchorId="7C658AE6">
          <v:group id="_x0000_s1056" style="position:absolute;left:0;text-align:left;margin-left:70.05pt;margin-top:-.4pt;width:474.75pt;height:14.15pt;z-index:-251661824;mso-position-horizontal-relative:page" coordorigin="1401,-8" coordsize="9495,283">
            <v:shape id="_x0000_s1059" style="position:absolute;left:1411;top:3;width:9475;height:262" coordorigin="1411,3" coordsize="9475,262" path="m1411,264r9475,l10886,3,1411,3r,261xe" fillcolor="#c00000" stroked="f">
              <v:path arrowok="t"/>
            </v:shape>
            <v:shape id="_x0000_s1058" style="position:absolute;left:1411;top:-2;width:9475;height:0" coordorigin="1411,-2" coordsize="9475,0" path="m1411,-2r9475,e" filled="f" strokeweight=".58pt">
              <v:path arrowok="t"/>
            </v:shape>
            <v:shape id="_x0000_s1057" style="position:absolute;left:1411;top:269;width:9475;height:0" coordorigin="1411,269" coordsize="9475,0" path="m1411,269r9475,e" filled="f" strokeweight=".58pt">
              <v:path arrowok="t"/>
            </v:shape>
            <w10:wrap anchorx="page"/>
          </v:group>
        </w:pict>
      </w:r>
      <w:r w:rsidRPr="006C6191">
        <w:rPr>
          <w:rFonts w:asciiTheme="minorHAnsi" w:hAnsiTheme="minorHAnsi" w:cstheme="minorHAnsi"/>
          <w:sz w:val="22"/>
          <w:szCs w:val="22"/>
        </w:rPr>
        <w:pict w14:anchorId="5E8E8A8C">
          <v:group id="_x0000_s1054" style="position:absolute;left:0;text-align:left;margin-left:70.55pt;margin-top:40.1pt;width:470.9pt;height:0;z-index:-251660800;mso-position-horizontal-relative:page" coordorigin="1411,802" coordsize="9418,0">
            <v:shape id="_x0000_s1055" style="position:absolute;left:1411;top:802;width:9418;height:0" coordorigin="1411,802" coordsize="9418,0" path="m1411,802r9418,e" filled="f" strokecolor="gray" strokeweight=".34pt">
              <v:path arrowok="t"/>
            </v:shape>
            <w10:wrap anchorx="page"/>
          </v:group>
        </w:pic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>To</w:t>
      </w:r>
      <w:r w:rsidRPr="006C6191">
        <w:rPr>
          <w:rFonts w:asciiTheme="minorHAnsi" w:eastAsia="Calibri" w:hAnsiTheme="minorHAnsi" w:cstheme="minorHAnsi"/>
          <w:sz w:val="22"/>
          <w:szCs w:val="22"/>
        </w:rPr>
        <w:t>r</w: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C6191">
        <w:rPr>
          <w:rFonts w:asciiTheme="minorHAnsi" w:eastAsia="Calibri" w:hAnsiTheme="minorHAnsi" w:cstheme="minorHAnsi"/>
          <w:sz w:val="22"/>
          <w:szCs w:val="22"/>
        </w:rPr>
        <w:t>t</w: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Calibri" w:hAnsiTheme="minorHAnsi" w:cstheme="minorHAnsi"/>
          <w:sz w:val="22"/>
          <w:szCs w:val="22"/>
        </w:rPr>
        <w:t>,</w:t>
      </w:r>
      <w:r w:rsidRPr="006C619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Calibri" w:hAnsiTheme="minorHAnsi" w:cstheme="minorHAnsi"/>
          <w:sz w:val="22"/>
          <w:szCs w:val="22"/>
        </w:rPr>
        <w:t>N</w:t>
      </w:r>
      <w:r w:rsidRPr="006C619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C6191">
        <w:rPr>
          <w:rFonts w:asciiTheme="minorHAnsi" w:eastAsia="Calibri" w:hAnsiTheme="minorHAnsi" w:cstheme="minorHAnsi"/>
          <w:sz w:val="22"/>
          <w:szCs w:val="22"/>
        </w:rPr>
        <w:t>M8Y</w: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C6191">
        <w:rPr>
          <w:rFonts w:asciiTheme="minorHAnsi" w:eastAsia="Calibri" w:hAnsiTheme="minorHAnsi" w:cstheme="minorHAnsi"/>
          <w:sz w:val="22"/>
          <w:szCs w:val="22"/>
        </w:rPr>
        <w:t>4</w:t>
      </w:r>
      <w:r w:rsidRPr="006C619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C6191">
        <w:rPr>
          <w:rFonts w:asciiTheme="minorHAnsi" w:eastAsia="Calibri" w:hAnsiTheme="minorHAnsi" w:cstheme="minorHAnsi"/>
          <w:sz w:val="22"/>
          <w:szCs w:val="22"/>
        </w:rPr>
        <w:t xml:space="preserve">8  </w:t>
      </w:r>
      <w:r w:rsidRPr="006C6191">
        <w:rPr>
          <w:rFonts w:asciiTheme="minorHAnsi" w:hAnsiTheme="minorHAnsi" w:cstheme="minorHAnsi"/>
          <w:sz w:val="22"/>
          <w:szCs w:val="22"/>
        </w:rPr>
        <w:t xml:space="preserve">  </w:t>
      </w:r>
      <w:r w:rsidRPr="006C619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C619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Calibri" w:hAnsiTheme="minorHAnsi" w:cstheme="minorHAnsi"/>
          <w:spacing w:val="-1"/>
          <w:sz w:val="22"/>
          <w:szCs w:val="22"/>
        </w:rPr>
        <w:t>ne</w:t>
      </w:r>
      <w:r w:rsidRPr="006C6191">
        <w:rPr>
          <w:rFonts w:asciiTheme="minorHAnsi" w:eastAsia="Calibri" w:hAnsiTheme="minorHAnsi" w:cstheme="minorHAnsi"/>
          <w:sz w:val="22"/>
          <w:szCs w:val="22"/>
        </w:rPr>
        <w:t xml:space="preserve">: </w: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6C6191">
        <w:rPr>
          <w:rFonts w:asciiTheme="minorHAnsi" w:eastAsia="Calibri" w:hAnsiTheme="minorHAnsi" w:cstheme="minorHAnsi"/>
          <w:sz w:val="22"/>
          <w:szCs w:val="22"/>
        </w:rPr>
        <w:t>416)</w: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C6191">
        <w:rPr>
          <w:rFonts w:asciiTheme="minorHAnsi" w:eastAsia="Calibri" w:hAnsiTheme="minorHAnsi" w:cstheme="minorHAnsi"/>
          <w:sz w:val="22"/>
          <w:szCs w:val="22"/>
        </w:rPr>
        <w:t>271</w:t>
      </w:r>
      <w:r w:rsidRPr="006C6191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6C6191">
        <w:rPr>
          <w:rFonts w:asciiTheme="minorHAnsi" w:eastAsia="Calibri" w:hAnsiTheme="minorHAnsi" w:cstheme="minorHAnsi"/>
          <w:sz w:val="22"/>
          <w:szCs w:val="22"/>
        </w:rPr>
        <w:t>9562</w:t>
      </w:r>
      <w:r w:rsidRPr="006C619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6C6191">
        <w:rPr>
          <w:rFonts w:asciiTheme="minorHAnsi" w:hAnsiTheme="minorHAnsi" w:cstheme="minorHAnsi"/>
          <w:sz w:val="22"/>
          <w:szCs w:val="22"/>
        </w:rPr>
        <w:t xml:space="preserve">  </w:t>
      </w:r>
      <w:r w:rsidRPr="006C619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hyperlink r:id="rId11">
        <w:r w:rsidRPr="006C6191">
          <w:rPr>
            <w:rFonts w:asciiTheme="minorHAnsi" w:eastAsia="Calibri" w:hAnsiTheme="minorHAnsi" w:cstheme="minorHAnsi"/>
            <w:spacing w:val="1"/>
            <w:sz w:val="22"/>
            <w:szCs w:val="22"/>
          </w:rPr>
          <w:t>w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w</w:t>
        </w:r>
        <w:r w:rsidRPr="006C6191">
          <w:rPr>
            <w:rFonts w:asciiTheme="minorHAnsi" w:eastAsia="Calibri" w:hAnsiTheme="minorHAnsi" w:cstheme="minorHAnsi"/>
            <w:spacing w:val="1"/>
            <w:sz w:val="22"/>
            <w:szCs w:val="22"/>
          </w:rPr>
          <w:t>w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6C6191">
          <w:rPr>
            <w:rFonts w:asciiTheme="minorHAnsi" w:eastAsia="Calibri" w:hAnsiTheme="minorHAnsi" w:cstheme="minorHAnsi"/>
            <w:spacing w:val="1"/>
            <w:sz w:val="22"/>
            <w:szCs w:val="22"/>
          </w:rPr>
          <w:t>w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h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ati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sblu</w:t>
        </w:r>
        <w:r w:rsidRPr="006C6191">
          <w:rPr>
            <w:rFonts w:asciiTheme="minorHAnsi" w:eastAsia="Calibri" w:hAnsiTheme="minorHAnsi" w:cstheme="minorHAnsi"/>
            <w:spacing w:val="2"/>
            <w:sz w:val="22"/>
            <w:szCs w:val="22"/>
          </w:rPr>
          <w:t>e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he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r</w:t>
        </w:r>
        <w:r w:rsidRPr="006C6191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n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6C6191">
          <w:rPr>
            <w:rFonts w:asciiTheme="minorHAnsi" w:eastAsia="Calibri" w:hAnsiTheme="minorHAnsi" w:cstheme="minorHAnsi"/>
            <w:spacing w:val="1"/>
            <w:sz w:val="22"/>
            <w:szCs w:val="22"/>
          </w:rPr>
          <w:t>co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m</w:t>
        </w:r>
      </w:hyperlink>
      <w:r w:rsidRPr="006C619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6C619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6C6191">
        <w:rPr>
          <w:rFonts w:asciiTheme="minorHAnsi" w:hAnsiTheme="minorHAnsi" w:cstheme="minorHAnsi"/>
          <w:sz w:val="22"/>
          <w:szCs w:val="22"/>
        </w:rPr>
        <w:t xml:space="preserve">  </w:t>
      </w:r>
      <w:r w:rsidRPr="006C619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C6191">
        <w:rPr>
          <w:rFonts w:asciiTheme="minorHAnsi" w:eastAsia="Calibri" w:hAnsiTheme="minorHAnsi" w:cstheme="minorHAnsi"/>
          <w:sz w:val="22"/>
          <w:szCs w:val="22"/>
        </w:rPr>
        <w:t>ja</w:t>
      </w:r>
      <w:r w:rsidRPr="006C619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hyperlink r:id="rId12">
        <w:r w:rsidRPr="006C6191">
          <w:rPr>
            <w:rFonts w:asciiTheme="minorHAnsi" w:eastAsia="Calibri" w:hAnsiTheme="minorHAnsi" w:cstheme="minorHAnsi"/>
            <w:sz w:val="22"/>
            <w:szCs w:val="22"/>
          </w:rPr>
          <w:t>ali.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d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avi</w:t>
        </w:r>
        <w:r w:rsidRPr="006C6191">
          <w:rPr>
            <w:rFonts w:asciiTheme="minorHAnsi" w:eastAsia="Calibri" w:hAnsiTheme="minorHAnsi" w:cstheme="minorHAnsi"/>
            <w:spacing w:val="2"/>
            <w:sz w:val="22"/>
            <w:szCs w:val="22"/>
          </w:rPr>
          <w:t>s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@</w:t>
        </w:r>
        <w:r w:rsidRPr="006C6191">
          <w:rPr>
            <w:rFonts w:asciiTheme="minorHAnsi" w:eastAsia="Calibri" w:hAnsiTheme="minorHAnsi" w:cstheme="minorHAnsi"/>
            <w:spacing w:val="1"/>
            <w:sz w:val="22"/>
            <w:szCs w:val="22"/>
          </w:rPr>
          <w:t>w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h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ati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sb</w:t>
        </w:r>
        <w:r w:rsidRPr="006C6191">
          <w:rPr>
            <w:rFonts w:asciiTheme="minorHAnsi" w:eastAsia="Calibri" w:hAnsiTheme="minorHAnsi" w:cstheme="minorHAnsi"/>
            <w:spacing w:val="2"/>
            <w:sz w:val="22"/>
            <w:szCs w:val="22"/>
          </w:rPr>
          <w:t>l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ue</w:t>
        </w:r>
        <w:r w:rsidRPr="006C6191">
          <w:rPr>
            <w:rFonts w:asciiTheme="minorHAnsi" w:eastAsia="Calibri" w:hAnsiTheme="minorHAnsi" w:cstheme="minorHAnsi"/>
            <w:spacing w:val="1"/>
            <w:sz w:val="22"/>
            <w:szCs w:val="22"/>
          </w:rPr>
          <w:t>h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e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r</w:t>
        </w:r>
        <w:r w:rsidRPr="006C6191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n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6C6191">
          <w:rPr>
            <w:rFonts w:asciiTheme="minorHAnsi" w:eastAsia="Calibri" w:hAnsiTheme="minorHAnsi" w:cstheme="minorHAnsi"/>
            <w:spacing w:val="1"/>
            <w:sz w:val="22"/>
            <w:szCs w:val="22"/>
          </w:rPr>
          <w:t>co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m</w:t>
        </w:r>
      </w:hyperlink>
    </w:p>
    <w:p w14:paraId="247BAA21" w14:textId="77777777" w:rsidR="0030226C" w:rsidRPr="006C6191" w:rsidRDefault="0030226C" w:rsidP="006C6191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73A87D5" w14:textId="77777777" w:rsidR="0030226C" w:rsidRPr="006C6191" w:rsidRDefault="0030226C" w:rsidP="006C6191">
      <w:pPr>
        <w:rPr>
          <w:rFonts w:asciiTheme="minorHAnsi" w:hAnsiTheme="minorHAnsi" w:cstheme="minorHAnsi"/>
          <w:sz w:val="22"/>
          <w:szCs w:val="22"/>
        </w:rPr>
      </w:pPr>
    </w:p>
    <w:p w14:paraId="5B79DA08" w14:textId="77777777" w:rsidR="0030226C" w:rsidRPr="006C6191" w:rsidRDefault="0030226C" w:rsidP="006C6191">
      <w:pPr>
        <w:rPr>
          <w:rFonts w:asciiTheme="minorHAnsi" w:hAnsiTheme="minorHAnsi" w:cstheme="minorHAnsi"/>
          <w:sz w:val="22"/>
          <w:szCs w:val="22"/>
        </w:rPr>
      </w:pPr>
    </w:p>
    <w:p w14:paraId="6CAE5512" w14:textId="77777777" w:rsidR="0030226C" w:rsidRPr="006C6191" w:rsidRDefault="0030226C" w:rsidP="006C6191">
      <w:pPr>
        <w:rPr>
          <w:rFonts w:asciiTheme="minorHAnsi" w:hAnsiTheme="minorHAnsi" w:cstheme="minorHAnsi"/>
          <w:sz w:val="22"/>
          <w:szCs w:val="22"/>
        </w:rPr>
      </w:pPr>
    </w:p>
    <w:p w14:paraId="77029084" w14:textId="77777777" w:rsidR="0030226C" w:rsidRPr="006C6191" w:rsidRDefault="00511A15" w:rsidP="006C6191">
      <w:pPr>
        <w:spacing w:before="7"/>
        <w:ind w:left="144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x</w:t>
      </w:r>
      <w:r w:rsidRPr="006C6191">
        <w:rPr>
          <w:rFonts w:asciiTheme="minorHAnsi" w:eastAsia="Segoe UI" w:hAnsiTheme="minorHAnsi" w:cstheme="minorHAnsi"/>
          <w:b/>
          <w:spacing w:val="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b/>
          <w:spacing w:val="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ada</w:t>
      </w:r>
      <w:r w:rsidRPr="006C6191">
        <w:rPr>
          <w:rFonts w:asciiTheme="minorHAnsi" w:eastAsia="Segoe UI" w:hAnsiTheme="minorHAnsi" w:cstheme="minorHAnsi"/>
          <w:b/>
          <w:spacing w:val="1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–</w:t>
      </w:r>
      <w:r w:rsidRPr="006C6191">
        <w:rPr>
          <w:rFonts w:asciiTheme="minorHAnsi" w:eastAsia="Segoe UI" w:hAnsiTheme="minorHAnsi" w:cstheme="minorHAnsi"/>
          <w:b/>
          <w:spacing w:val="1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b/>
          <w:spacing w:val="2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b/>
          <w:spacing w:val="2"/>
          <w:sz w:val="22"/>
          <w:szCs w:val="22"/>
        </w:rPr>
        <w:t>ss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ga,</w:t>
      </w:r>
      <w:r w:rsidRPr="006C6191">
        <w:rPr>
          <w:rFonts w:asciiTheme="minorHAnsi" w:eastAsia="Segoe UI" w:hAnsiTheme="minorHAnsi" w:cstheme="minorHAnsi"/>
          <w:b/>
          <w:spacing w:val="2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ta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rio</w:t>
      </w:r>
    </w:p>
    <w:p w14:paraId="386F1742" w14:textId="77777777" w:rsidR="0030226C" w:rsidRPr="006C6191" w:rsidRDefault="00511A15" w:rsidP="006C6191">
      <w:pPr>
        <w:spacing w:before="79"/>
        <w:ind w:left="144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B</w:t>
      </w:r>
      <w:r w:rsidRPr="006C6191">
        <w:rPr>
          <w:rFonts w:asciiTheme="minorHAnsi" w:eastAsia="Segoe UI" w:hAnsiTheme="minorHAnsi" w:cstheme="minorHAnsi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ss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2"/>
          <w:w w:val="10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yst</w:t>
      </w:r>
    </w:p>
    <w:p w14:paraId="18DC09D5" w14:textId="77777777" w:rsidR="0030226C" w:rsidRPr="006C6191" w:rsidRDefault="00511A15" w:rsidP="006C6191">
      <w:pPr>
        <w:spacing w:before="82"/>
        <w:ind w:left="144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eastAsia="Segoe UI" w:hAnsiTheme="minorHAnsi" w:cstheme="minorHAnsi"/>
          <w:spacing w:val="1"/>
          <w:position w:val="-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position w:val="-1"/>
          <w:sz w:val="22"/>
          <w:szCs w:val="22"/>
        </w:rPr>
        <w:t>pr</w:t>
      </w:r>
      <w:r w:rsidRPr="006C6191">
        <w:rPr>
          <w:rFonts w:asciiTheme="minorHAnsi" w:eastAsia="Segoe UI" w:hAnsiTheme="minorHAnsi" w:cstheme="minorHAnsi"/>
          <w:spacing w:val="17"/>
          <w:position w:val="-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position w:val="-1"/>
          <w:sz w:val="22"/>
          <w:szCs w:val="22"/>
        </w:rPr>
        <w:t>200</w:t>
      </w:r>
      <w:r w:rsidRPr="006C6191">
        <w:rPr>
          <w:rFonts w:asciiTheme="minorHAnsi" w:eastAsia="Segoe UI" w:hAnsiTheme="minorHAnsi" w:cstheme="minorHAnsi"/>
          <w:position w:val="-1"/>
          <w:sz w:val="22"/>
          <w:szCs w:val="22"/>
        </w:rPr>
        <w:t>6</w:t>
      </w:r>
      <w:r w:rsidRPr="006C6191">
        <w:rPr>
          <w:rFonts w:asciiTheme="minorHAnsi" w:eastAsia="Segoe UI" w:hAnsiTheme="minorHAnsi" w:cstheme="minorHAnsi"/>
          <w:spacing w:val="20"/>
          <w:position w:val="-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position w:val="-1"/>
          <w:sz w:val="22"/>
          <w:szCs w:val="22"/>
        </w:rPr>
        <w:t>–</w:t>
      </w:r>
      <w:r w:rsidRPr="006C6191">
        <w:rPr>
          <w:rFonts w:asciiTheme="minorHAnsi" w:eastAsia="Segoe UI" w:hAnsiTheme="minorHAnsi" w:cstheme="minorHAnsi"/>
          <w:spacing w:val="18"/>
          <w:position w:val="-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position w:val="-1"/>
          <w:sz w:val="22"/>
          <w:szCs w:val="22"/>
        </w:rPr>
        <w:t>May</w:t>
      </w:r>
      <w:r w:rsidRPr="006C6191">
        <w:rPr>
          <w:rFonts w:asciiTheme="minorHAnsi" w:eastAsia="Segoe UI" w:hAnsiTheme="minorHAnsi" w:cstheme="minorHAnsi"/>
          <w:spacing w:val="22"/>
          <w:position w:val="-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w w:val="101"/>
          <w:position w:val="-1"/>
          <w:sz w:val="22"/>
          <w:szCs w:val="22"/>
        </w:rPr>
        <w:t>2006</w:t>
      </w:r>
    </w:p>
    <w:p w14:paraId="4C71F576" w14:textId="77777777" w:rsidR="0030226C" w:rsidRPr="006C6191" w:rsidRDefault="0030226C" w:rsidP="006C6191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AE29BD7" w14:textId="77777777" w:rsidR="0030226C" w:rsidRPr="006C6191" w:rsidRDefault="00511A15" w:rsidP="006C6191">
      <w:pPr>
        <w:spacing w:before="7"/>
        <w:ind w:left="144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b/>
          <w:spacing w:val="2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b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ili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ie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:</w:t>
      </w:r>
    </w:p>
    <w:p w14:paraId="72815720" w14:textId="77777777" w:rsidR="0030226C" w:rsidRPr="006C6191" w:rsidRDefault="00511A15" w:rsidP="006C6191">
      <w:pPr>
        <w:spacing w:before="79"/>
        <w:ind w:left="180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hAnsiTheme="minorHAnsi" w:cstheme="minorHAnsi"/>
          <w:sz w:val="22"/>
          <w:szCs w:val="22"/>
        </w:rPr>
        <w:t xml:space="preserve">    </w:t>
      </w:r>
      <w:r w:rsidRPr="006C619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Su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ss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z w:val="22"/>
          <w:szCs w:val="22"/>
        </w:rPr>
        <w:t>y</w:t>
      </w:r>
      <w:r w:rsidRPr="006C6191">
        <w:rPr>
          <w:rFonts w:asciiTheme="minorHAnsi" w:eastAsia="Segoe UI" w:hAnsiTheme="minorHAnsi" w:cstheme="minorHAnsi"/>
          <w:spacing w:val="3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ab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2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qu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z w:val="22"/>
          <w:szCs w:val="22"/>
        </w:rPr>
        <w:t>nd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mp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2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use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z w:val="22"/>
          <w:szCs w:val="22"/>
        </w:rPr>
        <w:t>or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mp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x</w:t>
      </w:r>
      <w:r w:rsidRPr="006C6191">
        <w:rPr>
          <w:rFonts w:asciiTheme="minorHAnsi" w:eastAsia="Segoe UI" w:hAnsiTheme="minorHAnsi" w:cstheme="minorHAnsi"/>
          <w:spacing w:val="3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w</w:t>
      </w:r>
      <w:r w:rsidRPr="006C6191">
        <w:rPr>
          <w:rFonts w:asciiTheme="minorHAnsi" w:eastAsia="Segoe UI" w:hAnsiTheme="minorHAnsi" w:cstheme="minorHAnsi"/>
          <w:spacing w:val="-1"/>
          <w:w w:val="102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w w:val="102"/>
          <w:sz w:val="22"/>
          <w:szCs w:val="22"/>
        </w:rPr>
        <w:t>b-</w:t>
      </w:r>
      <w:r w:rsidRPr="006C6191">
        <w:rPr>
          <w:rFonts w:asciiTheme="minorHAnsi" w:eastAsia="Segoe UI" w:hAnsiTheme="minorHAnsi" w:cstheme="minorHAnsi"/>
          <w:spacing w:val="3"/>
          <w:w w:val="101"/>
          <w:sz w:val="22"/>
          <w:szCs w:val="22"/>
        </w:rPr>
        <w:t>b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as</w:t>
      </w:r>
      <w:r w:rsidRPr="006C6191">
        <w:rPr>
          <w:rFonts w:asciiTheme="minorHAnsi" w:eastAsia="Segoe UI" w:hAnsiTheme="minorHAnsi" w:cstheme="minorHAnsi"/>
          <w:spacing w:val="-1"/>
          <w:w w:val="102"/>
          <w:sz w:val="22"/>
          <w:szCs w:val="22"/>
        </w:rPr>
        <w:t>ed</w:t>
      </w:r>
    </w:p>
    <w:p w14:paraId="66F86687" w14:textId="77777777" w:rsidR="0030226C" w:rsidRPr="006C6191" w:rsidRDefault="00511A15" w:rsidP="006C6191">
      <w:pPr>
        <w:spacing w:before="79"/>
        <w:ind w:left="216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eastAsia="Segoe UI" w:hAnsiTheme="minorHAnsi" w:cstheme="minorHAnsi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an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2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sys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w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2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an</w:t>
      </w:r>
      <w:r w:rsidRPr="006C6191">
        <w:rPr>
          <w:rFonts w:asciiTheme="minorHAnsi" w:eastAsia="Segoe UI" w:hAnsiTheme="minorHAnsi" w:cstheme="minorHAnsi"/>
          <w:spacing w:val="1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agg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v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x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w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k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3"/>
          <w:w w:val="10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1"/>
          <w:w w:val="102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2"/>
          <w:w w:val="101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w w:val="102"/>
          <w:sz w:val="22"/>
          <w:szCs w:val="22"/>
        </w:rPr>
        <w:t>e</w:t>
      </w:r>
    </w:p>
    <w:p w14:paraId="62822547" w14:textId="77777777" w:rsidR="0030226C" w:rsidRPr="006C6191" w:rsidRDefault="00511A15" w:rsidP="006C6191">
      <w:pPr>
        <w:tabs>
          <w:tab w:val="left" w:pos="2140"/>
        </w:tabs>
        <w:spacing w:before="79"/>
        <w:ind w:left="2160" w:right="2114" w:hanging="36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6C6191">
        <w:rPr>
          <w:rFonts w:asciiTheme="minorHAnsi" w:hAnsiTheme="minorHAnsi" w:cstheme="minorHAnsi"/>
          <w:sz w:val="22"/>
          <w:szCs w:val="22"/>
        </w:rPr>
        <w:tab/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Co</w:t>
      </w:r>
      <w:r w:rsidRPr="006C6191">
        <w:rPr>
          <w:rFonts w:asciiTheme="minorHAnsi" w:eastAsia="Segoe UI" w:hAnsiTheme="minorHAnsi" w:cstheme="minorHAnsi"/>
          <w:sz w:val="22"/>
          <w:szCs w:val="22"/>
        </w:rPr>
        <w:t>ndu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3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v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ws</w:t>
      </w:r>
      <w:r w:rsidRPr="006C6191">
        <w:rPr>
          <w:rFonts w:asciiTheme="minorHAnsi" w:eastAsia="Segoe UI" w:hAnsiTheme="minorHAnsi" w:cstheme="minorHAnsi"/>
          <w:spacing w:val="2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and</w:t>
      </w:r>
      <w:r w:rsidRPr="006C6191">
        <w:rPr>
          <w:rFonts w:asciiTheme="minorHAnsi" w:eastAsia="Segoe UI" w:hAnsiTheme="minorHAnsi" w:cstheme="minorHAnsi"/>
          <w:spacing w:val="2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w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z w:val="22"/>
          <w:szCs w:val="22"/>
        </w:rPr>
        <w:t>ksh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ps</w:t>
      </w:r>
      <w:r w:rsidRPr="006C6191">
        <w:rPr>
          <w:rFonts w:asciiTheme="minorHAnsi" w:eastAsia="Segoe UI" w:hAnsiTheme="minorHAnsi" w:cstheme="minorHAnsi"/>
          <w:spacing w:val="2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w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j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2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z w:val="22"/>
          <w:szCs w:val="22"/>
        </w:rPr>
        <w:t>k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ol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3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ab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sh</w:t>
      </w:r>
      <w:r w:rsidRPr="006C6191">
        <w:rPr>
          <w:rFonts w:asciiTheme="minorHAnsi" w:eastAsia="Segoe UI" w:hAnsiTheme="minorHAnsi" w:cstheme="minorHAnsi"/>
          <w:spacing w:val="2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1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w w:val="10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3"/>
          <w:w w:val="102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mm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 xml:space="preserve">n </w:t>
      </w:r>
      <w:r w:rsidRPr="006C6191">
        <w:rPr>
          <w:rFonts w:asciiTheme="minorHAnsi" w:eastAsia="Segoe UI" w:hAnsiTheme="minorHAnsi" w:cstheme="minorHAnsi"/>
          <w:sz w:val="22"/>
          <w:szCs w:val="22"/>
        </w:rPr>
        <w:t>und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an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ng</w:t>
      </w:r>
      <w:r w:rsidRPr="006C6191">
        <w:rPr>
          <w:rFonts w:asciiTheme="minorHAnsi" w:eastAsia="Segoe UI" w:hAnsiTheme="minorHAnsi" w:cstheme="minorHAnsi"/>
          <w:spacing w:val="2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1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bu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ss</w:t>
      </w:r>
      <w:r w:rsidRPr="006C6191">
        <w:rPr>
          <w:rFonts w:asciiTheme="minorHAnsi" w:eastAsia="Segoe UI" w:hAnsiTheme="minorHAnsi" w:cstheme="minorHAnsi"/>
          <w:spacing w:val="2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es</w:t>
      </w:r>
    </w:p>
    <w:p w14:paraId="35DD05A3" w14:textId="77777777" w:rsidR="0030226C" w:rsidRPr="006C6191" w:rsidRDefault="00511A15" w:rsidP="006C6191">
      <w:pPr>
        <w:ind w:left="144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vir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on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b/>
          <w:spacing w:val="3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t:</w:t>
      </w:r>
    </w:p>
    <w:p w14:paraId="7B2E06D1" w14:textId="77777777" w:rsidR="0030226C" w:rsidRPr="006C6191" w:rsidRDefault="00511A15" w:rsidP="006C6191">
      <w:pPr>
        <w:spacing w:before="79"/>
        <w:ind w:left="180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hAnsiTheme="minorHAnsi" w:cstheme="minorHAnsi"/>
          <w:sz w:val="22"/>
          <w:szCs w:val="22"/>
        </w:rPr>
        <w:pict w14:anchorId="1D65F367">
          <v:group id="_x0000_s1052" style="position:absolute;left:0;text-align:left;margin-left:70.55pt;margin-top:31.55pt;width:470.9pt;height:0;z-index:-251659776;mso-position-horizontal-relative:page" coordorigin="1411,631" coordsize="9418,0">
            <v:shape id="_x0000_s1053" style="position:absolute;left:1411;top:631;width:9418;height:0" coordorigin="1411,631" coordsize="9418,0" path="m1411,631r9418,e" filled="f" strokecolor="gray" strokeweight=".34pt">
              <v:path arrowok="t"/>
            </v:shape>
            <w10:wrap anchorx="page"/>
          </v:group>
        </w:pict>
      </w:r>
      <w:r w:rsidRPr="006C6191">
        <w:rPr>
          <w:rFonts w:asciiTheme="minorHAnsi" w:hAnsiTheme="minorHAnsi" w:cstheme="minorHAnsi"/>
          <w:sz w:val="22"/>
          <w:szCs w:val="22"/>
        </w:rPr>
        <w:t xml:space="preserve">    </w:t>
      </w:r>
      <w:r w:rsidRPr="006C619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UP</w:t>
      </w:r>
      <w:r w:rsidRPr="006C6191">
        <w:rPr>
          <w:rFonts w:asciiTheme="minorHAnsi" w:eastAsia="Segoe UI" w:hAnsiTheme="minorHAnsi" w:cstheme="minorHAnsi"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spacing w:val="2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z w:val="22"/>
          <w:szCs w:val="22"/>
        </w:rPr>
        <w:t>ML,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ro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2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V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2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J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2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EE</w:t>
      </w:r>
    </w:p>
    <w:p w14:paraId="2FC88081" w14:textId="77777777" w:rsidR="0030226C" w:rsidRPr="006C6191" w:rsidRDefault="0030226C" w:rsidP="006C6191">
      <w:pPr>
        <w:rPr>
          <w:rFonts w:asciiTheme="minorHAnsi" w:hAnsiTheme="minorHAnsi" w:cstheme="minorHAnsi"/>
          <w:sz w:val="22"/>
          <w:szCs w:val="22"/>
        </w:rPr>
      </w:pPr>
    </w:p>
    <w:p w14:paraId="39F6A304" w14:textId="77777777" w:rsidR="0030226C" w:rsidRPr="006C6191" w:rsidRDefault="0030226C" w:rsidP="006C6191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5D8953D" w14:textId="77777777" w:rsidR="0030226C" w:rsidRPr="006C6191" w:rsidRDefault="00511A15" w:rsidP="006C6191">
      <w:pPr>
        <w:ind w:left="144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eastAsia="Segoe UI" w:hAnsiTheme="minorHAnsi" w:cstheme="minorHAnsi"/>
          <w:b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b/>
          <w:spacing w:val="3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y</w:t>
      </w:r>
      <w:r w:rsidRPr="006C6191">
        <w:rPr>
          <w:rFonts w:asciiTheme="minorHAnsi" w:eastAsia="Segoe UI" w:hAnsiTheme="minorHAnsi" w:cstheme="minorHAnsi"/>
          <w:b/>
          <w:spacing w:val="1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b/>
          <w:spacing w:val="1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b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b/>
          <w:spacing w:val="1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viro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pacing w:val="3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b/>
          <w:spacing w:val="1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–</w:t>
      </w:r>
      <w:r w:rsidRPr="006C6191">
        <w:rPr>
          <w:rFonts w:asciiTheme="minorHAnsi" w:eastAsia="Segoe UI" w:hAnsiTheme="minorHAnsi" w:cstheme="minorHAnsi"/>
          <w:b/>
          <w:spacing w:val="1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b/>
          <w:spacing w:val="3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on</w:t>
      </w:r>
      <w:r w:rsidRPr="006C6191">
        <w:rPr>
          <w:rFonts w:asciiTheme="minorHAnsi" w:eastAsia="Segoe UI" w:hAnsiTheme="minorHAnsi" w:cstheme="minorHAnsi"/>
          <w:b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b/>
          <w:spacing w:val="1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On</w:t>
      </w:r>
      <w:r w:rsidRPr="006C6191">
        <w:rPr>
          <w:rFonts w:asciiTheme="minorHAnsi" w:eastAsia="Segoe UI" w:hAnsiTheme="minorHAnsi" w:cstheme="minorHAnsi"/>
          <w:b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ri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o</w:t>
      </w:r>
    </w:p>
    <w:p w14:paraId="20E21543" w14:textId="77777777" w:rsidR="0030226C" w:rsidRPr="006C6191" w:rsidRDefault="00511A15" w:rsidP="006C6191">
      <w:pPr>
        <w:spacing w:before="79"/>
        <w:ind w:left="144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B</w:t>
      </w:r>
      <w:r w:rsidRPr="006C6191">
        <w:rPr>
          <w:rFonts w:asciiTheme="minorHAnsi" w:eastAsia="Segoe UI" w:hAnsiTheme="minorHAnsi" w:cstheme="minorHAnsi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ss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2"/>
          <w:w w:val="10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yst</w:t>
      </w:r>
    </w:p>
    <w:p w14:paraId="1C56657D" w14:textId="77777777" w:rsidR="0030226C" w:rsidRPr="006C6191" w:rsidRDefault="00511A15" w:rsidP="006C6191">
      <w:pPr>
        <w:spacing w:before="79"/>
        <w:ind w:left="144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eastAsia="Segoe UI" w:hAnsiTheme="minorHAnsi" w:cstheme="minorHAnsi"/>
          <w:spacing w:val="-1"/>
          <w:position w:val="-1"/>
          <w:sz w:val="22"/>
          <w:szCs w:val="22"/>
        </w:rPr>
        <w:t>Fe</w:t>
      </w:r>
      <w:r w:rsidRPr="006C6191">
        <w:rPr>
          <w:rFonts w:asciiTheme="minorHAnsi" w:eastAsia="Segoe UI" w:hAnsiTheme="minorHAnsi" w:cstheme="minorHAnsi"/>
          <w:position w:val="-1"/>
          <w:sz w:val="22"/>
          <w:szCs w:val="22"/>
        </w:rPr>
        <w:t>b</w:t>
      </w:r>
      <w:r w:rsidRPr="006C6191">
        <w:rPr>
          <w:rFonts w:asciiTheme="minorHAnsi" w:eastAsia="Segoe UI" w:hAnsiTheme="minorHAnsi" w:cstheme="minorHAnsi"/>
          <w:spacing w:val="19"/>
          <w:position w:val="-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position w:val="-1"/>
          <w:sz w:val="22"/>
          <w:szCs w:val="22"/>
        </w:rPr>
        <w:t>200</w:t>
      </w:r>
      <w:r w:rsidRPr="006C6191">
        <w:rPr>
          <w:rFonts w:asciiTheme="minorHAnsi" w:eastAsia="Segoe UI" w:hAnsiTheme="minorHAnsi" w:cstheme="minorHAnsi"/>
          <w:position w:val="-1"/>
          <w:sz w:val="22"/>
          <w:szCs w:val="22"/>
        </w:rPr>
        <w:t>6</w:t>
      </w:r>
      <w:r w:rsidRPr="006C6191">
        <w:rPr>
          <w:rFonts w:asciiTheme="minorHAnsi" w:eastAsia="Segoe UI" w:hAnsiTheme="minorHAnsi" w:cstheme="minorHAnsi"/>
          <w:spacing w:val="20"/>
          <w:position w:val="-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position w:val="-1"/>
          <w:sz w:val="22"/>
          <w:szCs w:val="22"/>
        </w:rPr>
        <w:t>–</w:t>
      </w:r>
      <w:r w:rsidRPr="006C6191">
        <w:rPr>
          <w:rFonts w:asciiTheme="minorHAnsi" w:eastAsia="Segoe UI" w:hAnsiTheme="minorHAnsi" w:cstheme="minorHAnsi"/>
          <w:spacing w:val="20"/>
          <w:position w:val="-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position w:val="-1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2"/>
          <w:position w:val="-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position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7"/>
          <w:position w:val="-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w w:val="101"/>
          <w:position w:val="-1"/>
          <w:sz w:val="22"/>
          <w:szCs w:val="22"/>
        </w:rPr>
        <w:t>2006</w:t>
      </w:r>
    </w:p>
    <w:p w14:paraId="39801E17" w14:textId="77777777" w:rsidR="0030226C" w:rsidRPr="006C6191" w:rsidRDefault="0030226C" w:rsidP="006C6191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30F1C3F" w14:textId="77777777" w:rsidR="0030226C" w:rsidRPr="006C6191" w:rsidRDefault="00511A15" w:rsidP="006C6191">
      <w:pPr>
        <w:spacing w:before="7"/>
        <w:ind w:left="144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b/>
          <w:spacing w:val="2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b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ili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ie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:</w:t>
      </w:r>
    </w:p>
    <w:p w14:paraId="75BB3FBA" w14:textId="77777777" w:rsidR="0030226C" w:rsidRPr="006C6191" w:rsidRDefault="00511A15" w:rsidP="006C6191">
      <w:pPr>
        <w:tabs>
          <w:tab w:val="left" w:pos="2140"/>
        </w:tabs>
        <w:spacing w:before="82"/>
        <w:ind w:left="2160" w:right="1642" w:hanging="36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6C6191">
        <w:rPr>
          <w:rFonts w:asciiTheme="minorHAnsi" w:hAnsiTheme="minorHAnsi" w:cstheme="minorHAnsi"/>
          <w:sz w:val="22"/>
          <w:szCs w:val="22"/>
        </w:rPr>
        <w:tab/>
      </w:r>
      <w:r w:rsidRPr="006C6191">
        <w:rPr>
          <w:rFonts w:asciiTheme="minorHAnsi" w:eastAsia="Segoe UI" w:hAnsiTheme="minorHAnsi" w:cstheme="minorHAnsi"/>
          <w:sz w:val="22"/>
          <w:szCs w:val="22"/>
        </w:rPr>
        <w:t>W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k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2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w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pacing w:val="1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ri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z w:val="22"/>
          <w:szCs w:val="22"/>
        </w:rPr>
        <w:t>g</w:t>
      </w:r>
      <w:r w:rsidRPr="006C6191">
        <w:rPr>
          <w:rFonts w:asciiTheme="minorHAnsi" w:eastAsia="Segoe UI" w:hAnsiTheme="minorHAnsi" w:cstheme="minorHAnsi"/>
          <w:spacing w:val="2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Co</w:t>
      </w:r>
      <w:r w:rsidRPr="006C6191">
        <w:rPr>
          <w:rFonts w:asciiTheme="minorHAnsi" w:eastAsia="Segoe UI" w:hAnsiTheme="minorHAnsi" w:cstheme="minorHAnsi"/>
          <w:sz w:val="22"/>
          <w:szCs w:val="22"/>
        </w:rPr>
        <w:t>mm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tte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ab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sh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oj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ec</w:t>
      </w:r>
      <w:r w:rsidRPr="006C6191">
        <w:rPr>
          <w:rFonts w:asciiTheme="minorHAnsi" w:eastAsia="Segoe UI" w:hAnsiTheme="minorHAnsi" w:cstheme="minorHAnsi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2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V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hat</w:t>
      </w:r>
      <w:r w:rsidRPr="006C6191">
        <w:rPr>
          <w:rFonts w:asciiTheme="minorHAnsi" w:eastAsia="Segoe UI" w:hAnsiTheme="minorHAnsi" w:cstheme="minorHAnsi"/>
          <w:spacing w:val="1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ut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he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3"/>
          <w:w w:val="101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oj</w:t>
      </w:r>
      <w:r w:rsidRPr="006C6191">
        <w:rPr>
          <w:rFonts w:asciiTheme="minorHAnsi" w:eastAsia="Segoe UI" w:hAnsiTheme="minorHAnsi" w:cstheme="minorHAnsi"/>
          <w:spacing w:val="-1"/>
          <w:w w:val="102"/>
          <w:sz w:val="22"/>
          <w:szCs w:val="22"/>
        </w:rPr>
        <w:t>ec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 xml:space="preserve">t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b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jec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v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and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3"/>
          <w:w w:val="101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w w:val="10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1"/>
          <w:w w:val="102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w w:val="102"/>
          <w:sz w:val="22"/>
          <w:szCs w:val="22"/>
        </w:rPr>
        <w:t>e</w:t>
      </w:r>
    </w:p>
    <w:p w14:paraId="2B88AE2C" w14:textId="77777777" w:rsidR="0030226C" w:rsidRPr="006C6191" w:rsidRDefault="00511A15" w:rsidP="006C6191">
      <w:pPr>
        <w:tabs>
          <w:tab w:val="left" w:pos="2140"/>
        </w:tabs>
        <w:ind w:left="2160" w:right="2298" w:hanging="36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6C6191">
        <w:rPr>
          <w:rFonts w:asciiTheme="minorHAnsi" w:hAnsiTheme="minorHAnsi" w:cstheme="minorHAnsi"/>
          <w:sz w:val="22"/>
          <w:szCs w:val="22"/>
        </w:rPr>
        <w:tab/>
      </w:r>
      <w:r w:rsidRPr="006C6191">
        <w:rPr>
          <w:rFonts w:asciiTheme="minorHAnsi" w:eastAsia="Segoe UI" w:hAnsiTheme="minorHAnsi" w:cstheme="minorHAnsi"/>
          <w:sz w:val="22"/>
          <w:szCs w:val="22"/>
        </w:rPr>
        <w:t>Ensu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hat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v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b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mp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le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2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by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he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v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nd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2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w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cc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or</w:t>
      </w:r>
      <w:r w:rsidRPr="006C6191">
        <w:rPr>
          <w:rFonts w:asciiTheme="minorHAnsi" w:eastAsia="Segoe UI" w:hAnsiTheme="minorHAnsi" w:cstheme="minorHAnsi"/>
          <w:sz w:val="22"/>
          <w:szCs w:val="22"/>
        </w:rPr>
        <w:t>da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3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w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w w:val="101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 xml:space="preserve">ry 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anda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w w:val="101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-1"/>
          <w:w w:val="102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pacing w:val="3"/>
          <w:w w:val="102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1"/>
          <w:w w:val="102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gy</w:t>
      </w:r>
    </w:p>
    <w:p w14:paraId="358E923F" w14:textId="77777777" w:rsidR="0030226C" w:rsidRPr="006C6191" w:rsidRDefault="00511A15" w:rsidP="006C6191">
      <w:pPr>
        <w:ind w:left="1439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vir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on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b/>
          <w:spacing w:val="3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t:</w:t>
      </w:r>
    </w:p>
    <w:p w14:paraId="398D4092" w14:textId="77777777" w:rsidR="0030226C" w:rsidRPr="006C6191" w:rsidRDefault="00511A15" w:rsidP="006C6191">
      <w:pPr>
        <w:spacing w:before="79"/>
        <w:ind w:left="1799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hAnsiTheme="minorHAnsi" w:cstheme="minorHAnsi"/>
          <w:sz w:val="22"/>
          <w:szCs w:val="22"/>
        </w:rPr>
        <w:pict w14:anchorId="6B378863">
          <v:group id="_x0000_s1050" style="position:absolute;left:0;text-align:left;margin-left:70.55pt;margin-top:31.4pt;width:470.9pt;height:0;z-index:-251658752;mso-position-horizontal-relative:page" coordorigin="1411,628" coordsize="9418,0">
            <v:shape id="_x0000_s1051" style="position:absolute;left:1411;top:628;width:9418;height:0" coordorigin="1411,628" coordsize="9418,0" path="m1411,628r9418,e" filled="f" strokecolor="gray" strokeweight=".34pt">
              <v:path arrowok="t"/>
            </v:shape>
            <w10:wrap anchorx="page"/>
          </v:group>
        </w:pict>
      </w:r>
      <w:r w:rsidRPr="006C6191">
        <w:rPr>
          <w:rFonts w:asciiTheme="minorHAnsi" w:hAnsiTheme="minorHAnsi" w:cstheme="minorHAnsi"/>
          <w:sz w:val="22"/>
          <w:szCs w:val="22"/>
        </w:rPr>
        <w:t xml:space="preserve">    </w:t>
      </w:r>
      <w:r w:rsidRPr="006C619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MS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Pr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oj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ec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spacing w:val="2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z w:val="22"/>
          <w:szCs w:val="22"/>
        </w:rPr>
        <w:t>se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s,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z w:val="22"/>
          <w:szCs w:val="22"/>
        </w:rPr>
        <w:t>ML,</w:t>
      </w:r>
      <w:r w:rsidRPr="006C6191">
        <w:rPr>
          <w:rFonts w:asciiTheme="minorHAnsi" w:eastAsia="Segoe UI" w:hAnsiTheme="minorHAnsi" w:cstheme="minorHAnsi"/>
          <w:spacing w:val="1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nal</w:t>
      </w:r>
      <w:r w:rsidRPr="006C6191">
        <w:rPr>
          <w:rFonts w:asciiTheme="minorHAnsi" w:eastAsia="Segoe UI" w:hAnsiTheme="minorHAnsi" w:cstheme="minorHAnsi"/>
          <w:spacing w:val="2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Ro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spacing w:val="2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2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"/>
          <w:w w:val="101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w w:val="102"/>
          <w:sz w:val="22"/>
          <w:szCs w:val="22"/>
        </w:rPr>
        <w:t>e</w:t>
      </w:r>
    </w:p>
    <w:p w14:paraId="7AF2F807" w14:textId="77777777" w:rsidR="0030226C" w:rsidRPr="006C6191" w:rsidRDefault="0030226C" w:rsidP="006C6191">
      <w:pPr>
        <w:rPr>
          <w:rFonts w:asciiTheme="minorHAnsi" w:hAnsiTheme="minorHAnsi" w:cstheme="minorHAnsi"/>
          <w:sz w:val="22"/>
          <w:szCs w:val="22"/>
        </w:rPr>
      </w:pPr>
    </w:p>
    <w:p w14:paraId="56222053" w14:textId="77777777" w:rsidR="0030226C" w:rsidRPr="006C6191" w:rsidRDefault="0030226C" w:rsidP="006C6191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63EECB0" w14:textId="77777777" w:rsidR="0030226C" w:rsidRPr="006C6191" w:rsidRDefault="00511A15" w:rsidP="006C6191">
      <w:pPr>
        <w:ind w:left="144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eastAsia="Segoe UI" w:hAnsiTheme="minorHAnsi" w:cstheme="minorHAnsi"/>
          <w:b/>
          <w:sz w:val="22"/>
          <w:szCs w:val="22"/>
        </w:rPr>
        <w:t>W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kp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b/>
          <w:spacing w:val="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b/>
          <w:spacing w:val="1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Saf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b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y</w:t>
      </w:r>
      <w:r w:rsidRPr="006C6191">
        <w:rPr>
          <w:rFonts w:asciiTheme="minorHAnsi" w:eastAsia="Segoe UI" w:hAnsiTheme="minorHAnsi" w:cstheme="minorHAnsi"/>
          <w:b/>
          <w:spacing w:val="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b/>
          <w:spacing w:val="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b/>
          <w:spacing w:val="1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pacing w:val="2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b/>
          <w:spacing w:val="1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b/>
          <w:spacing w:val="3"/>
          <w:sz w:val="22"/>
          <w:szCs w:val="22"/>
        </w:rPr>
        <w:t>B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b/>
          <w:spacing w:val="1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(</w:t>
      </w:r>
      <w:r w:rsidRPr="006C6191">
        <w:rPr>
          <w:rFonts w:asciiTheme="minorHAnsi" w:eastAsia="Segoe UI" w:hAnsiTheme="minorHAnsi" w:cstheme="minorHAnsi"/>
          <w:b/>
          <w:spacing w:val="3"/>
          <w:sz w:val="22"/>
          <w:szCs w:val="22"/>
        </w:rPr>
        <w:t>W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B)</w:t>
      </w:r>
      <w:r w:rsidRPr="006C6191">
        <w:rPr>
          <w:rFonts w:asciiTheme="minorHAnsi" w:eastAsia="Segoe UI" w:hAnsiTheme="minorHAnsi" w:cstheme="minorHAnsi"/>
          <w:b/>
          <w:spacing w:val="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–</w:t>
      </w:r>
      <w:r w:rsidRPr="006C6191">
        <w:rPr>
          <w:rFonts w:asciiTheme="minorHAnsi" w:eastAsia="Segoe UI" w:hAnsiTheme="minorHAnsi" w:cstheme="minorHAnsi"/>
          <w:b/>
          <w:spacing w:val="1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ro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b/>
          <w:spacing w:val="1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ta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b/>
          <w:spacing w:val="3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o</w:t>
      </w:r>
    </w:p>
    <w:p w14:paraId="670B024A" w14:textId="77777777" w:rsidR="0030226C" w:rsidRPr="006C6191" w:rsidRDefault="00511A15" w:rsidP="006C6191">
      <w:pPr>
        <w:spacing w:before="82"/>
        <w:ind w:left="144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B</w:t>
      </w:r>
      <w:r w:rsidRPr="006C6191">
        <w:rPr>
          <w:rFonts w:asciiTheme="minorHAnsi" w:eastAsia="Segoe UI" w:hAnsiTheme="minorHAnsi" w:cstheme="minorHAnsi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ss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2"/>
          <w:w w:val="10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yst</w:t>
      </w:r>
    </w:p>
    <w:p w14:paraId="2C63AF85" w14:textId="77777777" w:rsidR="0030226C" w:rsidRPr="006C6191" w:rsidRDefault="00511A15" w:rsidP="006C6191">
      <w:pPr>
        <w:spacing w:before="79"/>
        <w:ind w:left="144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eastAsia="Segoe UI" w:hAnsiTheme="minorHAnsi" w:cstheme="minorHAnsi"/>
          <w:position w:val="-1"/>
          <w:sz w:val="22"/>
          <w:szCs w:val="22"/>
        </w:rPr>
        <w:t>Mar</w:t>
      </w:r>
      <w:r w:rsidRPr="006C6191">
        <w:rPr>
          <w:rFonts w:asciiTheme="minorHAnsi" w:eastAsia="Segoe UI" w:hAnsiTheme="minorHAnsi" w:cstheme="minorHAnsi"/>
          <w:spacing w:val="19"/>
          <w:position w:val="-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position w:val="-1"/>
          <w:sz w:val="22"/>
          <w:szCs w:val="22"/>
        </w:rPr>
        <w:t>200</w:t>
      </w:r>
      <w:r w:rsidRPr="006C6191">
        <w:rPr>
          <w:rFonts w:asciiTheme="minorHAnsi" w:eastAsia="Segoe UI" w:hAnsiTheme="minorHAnsi" w:cstheme="minorHAnsi"/>
          <w:position w:val="-1"/>
          <w:sz w:val="22"/>
          <w:szCs w:val="22"/>
        </w:rPr>
        <w:t>5</w:t>
      </w:r>
      <w:r w:rsidRPr="006C6191">
        <w:rPr>
          <w:rFonts w:asciiTheme="minorHAnsi" w:eastAsia="Segoe UI" w:hAnsiTheme="minorHAnsi" w:cstheme="minorHAnsi"/>
          <w:spacing w:val="20"/>
          <w:position w:val="-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position w:val="-1"/>
          <w:sz w:val="22"/>
          <w:szCs w:val="22"/>
        </w:rPr>
        <w:t>–</w:t>
      </w:r>
      <w:r w:rsidRPr="006C6191">
        <w:rPr>
          <w:rFonts w:asciiTheme="minorHAnsi" w:eastAsia="Segoe UI" w:hAnsiTheme="minorHAnsi" w:cstheme="minorHAnsi"/>
          <w:spacing w:val="18"/>
          <w:position w:val="-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position w:val="-1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-1"/>
          <w:position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position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22"/>
          <w:position w:val="-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w w:val="101"/>
          <w:position w:val="-1"/>
          <w:sz w:val="22"/>
          <w:szCs w:val="22"/>
        </w:rPr>
        <w:t>2005</w:t>
      </w:r>
    </w:p>
    <w:p w14:paraId="0751449B" w14:textId="77777777" w:rsidR="0030226C" w:rsidRPr="006C6191" w:rsidRDefault="0030226C" w:rsidP="006C6191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3C1A621" w14:textId="77777777" w:rsidR="0030226C" w:rsidRPr="006C6191" w:rsidRDefault="00511A15" w:rsidP="006C6191">
      <w:pPr>
        <w:spacing w:before="7"/>
        <w:ind w:left="144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b/>
          <w:spacing w:val="2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b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ili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ie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:</w:t>
      </w:r>
    </w:p>
    <w:p w14:paraId="470F2631" w14:textId="77777777" w:rsidR="0030226C" w:rsidRPr="006C6191" w:rsidRDefault="00511A15" w:rsidP="006C6191">
      <w:pPr>
        <w:tabs>
          <w:tab w:val="left" w:pos="2140"/>
        </w:tabs>
        <w:spacing w:before="79"/>
        <w:ind w:left="2160" w:right="2032" w:hanging="36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6C6191">
        <w:rPr>
          <w:rFonts w:asciiTheme="minorHAnsi" w:hAnsiTheme="minorHAnsi" w:cstheme="minorHAnsi"/>
          <w:sz w:val="22"/>
          <w:szCs w:val="22"/>
        </w:rPr>
        <w:tab/>
      </w:r>
      <w:r w:rsidRPr="006C6191">
        <w:rPr>
          <w:rFonts w:asciiTheme="minorHAnsi" w:eastAsia="Segoe UI" w:hAnsiTheme="minorHAnsi" w:cstheme="minorHAnsi"/>
          <w:sz w:val="22"/>
          <w:szCs w:val="22"/>
        </w:rPr>
        <w:t>Es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ab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li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2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q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3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he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na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al</w:t>
      </w:r>
      <w:r w:rsidRPr="006C6191">
        <w:rPr>
          <w:rFonts w:asciiTheme="minorHAnsi" w:eastAsia="Segoe UI" w:hAnsiTheme="minorHAnsi" w:cstheme="minorHAnsi"/>
          <w:spacing w:val="2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and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Ma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na</w:t>
      </w:r>
      <w:r w:rsidRPr="006C6191">
        <w:rPr>
          <w:rFonts w:asciiTheme="minorHAnsi" w:eastAsia="Segoe UI" w:hAnsiTheme="minorHAnsi" w:cstheme="minorHAnsi"/>
          <w:sz w:val="22"/>
          <w:szCs w:val="22"/>
        </w:rPr>
        <w:t>g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nt</w:t>
      </w:r>
      <w:r w:rsidRPr="006C6191">
        <w:rPr>
          <w:rFonts w:asciiTheme="minorHAnsi" w:eastAsia="Segoe UI" w:hAnsiTheme="minorHAnsi" w:cstheme="minorHAnsi"/>
          <w:spacing w:val="3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hat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2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w w:val="102"/>
          <w:sz w:val="22"/>
          <w:szCs w:val="22"/>
        </w:rPr>
        <w:t xml:space="preserve">e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app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'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v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ss</w:t>
      </w:r>
      <w:r w:rsidRPr="006C6191">
        <w:rPr>
          <w:rFonts w:asciiTheme="minorHAnsi" w:eastAsia="Segoe UI" w:hAnsiTheme="minorHAnsi" w:cstheme="minorHAnsi"/>
          <w:spacing w:val="3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at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ng</w:t>
      </w:r>
      <w:r w:rsidRPr="006C6191">
        <w:rPr>
          <w:rFonts w:asciiTheme="minorHAnsi" w:eastAsia="Segoe UI" w:hAnsiTheme="minorHAnsi" w:cstheme="minorHAnsi"/>
          <w:spacing w:val="2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z w:val="22"/>
          <w:szCs w:val="22"/>
        </w:rPr>
        <w:t>y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w w:val="102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b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j</w:t>
      </w:r>
      <w:r w:rsidRPr="006C6191">
        <w:rPr>
          <w:rFonts w:asciiTheme="minorHAnsi" w:eastAsia="Segoe UI" w:hAnsiTheme="minorHAnsi" w:cstheme="minorHAnsi"/>
          <w:spacing w:val="-1"/>
          <w:w w:val="102"/>
          <w:sz w:val="22"/>
          <w:szCs w:val="22"/>
        </w:rPr>
        <w:t>ec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ti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v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s</w:t>
      </w:r>
    </w:p>
    <w:p w14:paraId="2B38F65A" w14:textId="77777777" w:rsidR="0030226C" w:rsidRPr="006C6191" w:rsidRDefault="00511A15" w:rsidP="006C6191">
      <w:pPr>
        <w:ind w:left="180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hAnsiTheme="minorHAnsi" w:cstheme="minorHAnsi"/>
          <w:sz w:val="22"/>
          <w:szCs w:val="22"/>
        </w:rPr>
        <w:t xml:space="preserve">    </w:t>
      </w:r>
      <w:r w:rsidRPr="006C619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er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2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y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2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qu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ir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3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he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y</w:t>
      </w:r>
      <w:r w:rsidRPr="006C6191">
        <w:rPr>
          <w:rFonts w:asciiTheme="minorHAnsi" w:eastAsia="Segoe UI" w:hAnsiTheme="minorHAnsi" w:cstheme="minorHAnsi"/>
          <w:spacing w:val="2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and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Pr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Ma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g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nt</w:t>
      </w:r>
      <w:r w:rsidRPr="006C6191">
        <w:rPr>
          <w:rFonts w:asciiTheme="minorHAnsi" w:eastAsia="Segoe UI" w:hAnsiTheme="minorHAnsi" w:cstheme="minorHAnsi"/>
          <w:spacing w:val="3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sys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1"/>
          <w:w w:val="102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m</w:t>
      </w:r>
    </w:p>
    <w:p w14:paraId="434F9849" w14:textId="77777777" w:rsidR="0030226C" w:rsidRPr="006C6191" w:rsidRDefault="00511A15" w:rsidP="006C6191">
      <w:pPr>
        <w:spacing w:before="82"/>
        <w:ind w:left="180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hAnsiTheme="minorHAnsi" w:cstheme="minorHAnsi"/>
          <w:sz w:val="22"/>
          <w:szCs w:val="22"/>
        </w:rPr>
        <w:t xml:space="preserve">    </w:t>
      </w:r>
      <w:r w:rsidRPr="006C619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v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el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2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B</w:t>
      </w:r>
      <w:r w:rsidRPr="006C6191">
        <w:rPr>
          <w:rFonts w:asciiTheme="minorHAnsi" w:eastAsia="Segoe UI" w:hAnsiTheme="minorHAnsi" w:cstheme="minorHAnsi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and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B</w:t>
      </w:r>
      <w:r w:rsidRPr="006C6191">
        <w:rPr>
          <w:rFonts w:asciiTheme="minorHAnsi" w:eastAsia="Segoe UI" w:hAnsiTheme="minorHAnsi" w:cstheme="minorHAnsi"/>
          <w:sz w:val="22"/>
          <w:szCs w:val="22"/>
        </w:rPr>
        <w:t>us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ss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ss</w:t>
      </w:r>
      <w:r w:rsidRPr="006C6191">
        <w:rPr>
          <w:rFonts w:asciiTheme="minorHAnsi" w:eastAsia="Segoe UI" w:hAnsiTheme="minorHAnsi" w:cstheme="minorHAnsi"/>
          <w:spacing w:val="2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1"/>
          <w:w w:val="102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2"/>
          <w:w w:val="101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els</w:t>
      </w:r>
    </w:p>
    <w:p w14:paraId="5F920E32" w14:textId="77777777" w:rsidR="0030226C" w:rsidRPr="006C6191" w:rsidRDefault="00511A15" w:rsidP="006C6191">
      <w:pPr>
        <w:spacing w:before="79"/>
        <w:ind w:left="180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hAnsiTheme="minorHAnsi" w:cstheme="minorHAnsi"/>
          <w:sz w:val="22"/>
          <w:szCs w:val="22"/>
        </w:rPr>
        <w:pict w14:anchorId="4C78333A">
          <v:shape id="_x0000_s1049" type="#_x0000_t202" style="position:absolute;left:0;text-align:left;margin-left:1.5pt;margin-top:721.3pt;width:610.5pt;height:19pt;z-index:-251662848;mso-position-horizontal-relative:page;mso-position-vertical-relative:page" filled="f" stroked="f">
            <v:textbox inset="0,0,0,0">
              <w:txbxContent>
                <w:p w14:paraId="2B72BD86" w14:textId="77777777" w:rsidR="0030226C" w:rsidRDefault="0030226C">
                  <w:pPr>
                    <w:spacing w:before="6" w:line="100" w:lineRule="exact"/>
                    <w:rPr>
                      <w:sz w:val="10"/>
                      <w:szCs w:val="10"/>
                    </w:rPr>
                  </w:pPr>
                </w:p>
                <w:p w14:paraId="6BDD80BD" w14:textId="77777777" w:rsidR="0030226C" w:rsidRDefault="00511A15">
                  <w:pPr>
                    <w:ind w:left="1410"/>
                    <w:rPr>
                      <w:rFonts w:ascii="Segoe UI" w:eastAsia="Segoe UI" w:hAnsi="Segoe UI" w:cs="Segoe UI"/>
                      <w:sz w:val="18"/>
                      <w:szCs w:val="18"/>
                    </w:rPr>
                  </w:pPr>
                  <w:r>
                    <w:rPr>
                      <w:rFonts w:ascii="Segoe UI" w:eastAsia="Segoe UI" w:hAnsi="Segoe UI" w:cs="Segoe UI"/>
                      <w:spacing w:val="-1"/>
                      <w:sz w:val="18"/>
                      <w:szCs w:val="18"/>
                    </w:rPr>
                    <w:t>A</w:t>
                  </w:r>
                  <w:r>
                    <w:rPr>
                      <w:rFonts w:ascii="Segoe UI" w:eastAsia="Segoe UI" w:hAnsi="Segoe UI" w:cs="Segoe UI"/>
                      <w:sz w:val="18"/>
                      <w:szCs w:val="18"/>
                    </w:rPr>
                    <w:t>bo</w:t>
                  </w:r>
                  <w:r>
                    <w:rPr>
                      <w:rFonts w:ascii="Segoe UI" w:eastAsia="Segoe UI" w:hAnsi="Segoe UI" w:cs="Segoe UI"/>
                      <w:spacing w:val="-1"/>
                      <w:sz w:val="18"/>
                      <w:szCs w:val="18"/>
                    </w:rPr>
                    <w:t>u</w:t>
                  </w:r>
                  <w:r>
                    <w:rPr>
                      <w:rFonts w:ascii="Segoe UI" w:eastAsia="Segoe UI" w:hAnsi="Segoe UI" w:cs="Segoe UI"/>
                      <w:sz w:val="18"/>
                      <w:szCs w:val="18"/>
                    </w:rPr>
                    <w:t>t</w:t>
                  </w:r>
                  <w:r>
                    <w:rPr>
                      <w:rFonts w:ascii="Segoe UI" w:eastAsia="Segoe UI" w:hAnsi="Segoe UI" w:cs="Segoe UI"/>
                      <w:spacing w:val="24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Segoe UI" w:eastAsia="Segoe UI" w:hAnsi="Segoe UI" w:cs="Segoe UI"/>
                      <w:sz w:val="18"/>
                      <w:szCs w:val="18"/>
                    </w:rPr>
                    <w:t>Ja</w:t>
                  </w:r>
                  <w:r>
                    <w:rPr>
                      <w:rFonts w:ascii="Segoe UI" w:eastAsia="Segoe UI" w:hAnsi="Segoe UI" w:cs="Segoe UI"/>
                      <w:spacing w:val="-1"/>
                      <w:sz w:val="18"/>
                      <w:szCs w:val="18"/>
                    </w:rPr>
                    <w:t>n</w:t>
                  </w:r>
                  <w:r>
                    <w:rPr>
                      <w:rFonts w:ascii="Segoe UI" w:eastAsia="Segoe UI" w:hAnsi="Segoe UI" w:cs="Segoe UI"/>
                      <w:spacing w:val="2"/>
                      <w:sz w:val="18"/>
                      <w:szCs w:val="18"/>
                    </w:rPr>
                    <w:t>a</w:t>
                  </w:r>
                  <w:r>
                    <w:rPr>
                      <w:rFonts w:ascii="Segoe UI" w:eastAsia="Segoe UI" w:hAnsi="Segoe UI" w:cs="Segoe UI"/>
                      <w:spacing w:val="-1"/>
                      <w:sz w:val="18"/>
                      <w:szCs w:val="18"/>
                    </w:rPr>
                    <w:t>l</w:t>
                  </w:r>
                  <w:r>
                    <w:rPr>
                      <w:rFonts w:ascii="Segoe UI" w:eastAsia="Segoe UI" w:hAnsi="Segoe UI" w:cs="Segoe UI"/>
                      <w:sz w:val="18"/>
                      <w:szCs w:val="18"/>
                    </w:rPr>
                    <w:t>i</w:t>
                  </w:r>
                  <w:r>
                    <w:rPr>
                      <w:rFonts w:ascii="Segoe UI" w:eastAsia="Segoe UI" w:hAnsi="Segoe UI" w:cs="Segoe UI"/>
                      <w:spacing w:val="22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Segoe UI" w:eastAsia="Segoe UI" w:hAnsi="Segoe UI" w:cs="Segoe UI"/>
                      <w:w w:val="102"/>
                      <w:sz w:val="18"/>
                      <w:szCs w:val="18"/>
                    </w:rPr>
                    <w:t>Da</w:t>
                  </w:r>
                  <w:r>
                    <w:rPr>
                      <w:rFonts w:ascii="Segoe UI" w:eastAsia="Segoe UI" w:hAnsi="Segoe UI" w:cs="Segoe UI"/>
                      <w:spacing w:val="1"/>
                      <w:w w:val="101"/>
                      <w:sz w:val="18"/>
                      <w:szCs w:val="18"/>
                    </w:rPr>
                    <w:t>v</w:t>
                  </w:r>
                  <w:r>
                    <w:rPr>
                      <w:rFonts w:ascii="Segoe UI" w:eastAsia="Segoe UI" w:hAnsi="Segoe UI" w:cs="Segoe UI"/>
                      <w:spacing w:val="-1"/>
                      <w:w w:val="101"/>
                      <w:sz w:val="18"/>
                      <w:szCs w:val="18"/>
                    </w:rPr>
                    <w:t>i</w:t>
                  </w:r>
                  <w:r>
                    <w:rPr>
                      <w:rFonts w:ascii="Segoe UI" w:eastAsia="Segoe UI" w:hAnsi="Segoe UI" w:cs="Segoe UI"/>
                      <w:w w:val="102"/>
                      <w:sz w:val="18"/>
                      <w:szCs w:val="18"/>
                    </w:rPr>
                    <w:t>s</w:t>
                  </w:r>
                </w:p>
              </w:txbxContent>
            </v:textbox>
            <w10:wrap anchorx="page" anchory="page"/>
          </v:shape>
        </w:pict>
      </w:r>
      <w:r w:rsidRPr="006C6191">
        <w:rPr>
          <w:rFonts w:asciiTheme="minorHAnsi" w:hAnsiTheme="minorHAnsi" w:cstheme="minorHAnsi"/>
          <w:sz w:val="22"/>
          <w:szCs w:val="22"/>
        </w:rPr>
        <w:t xml:space="preserve">    </w:t>
      </w:r>
      <w:r w:rsidRPr="006C619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te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B</w:t>
      </w:r>
      <w:r w:rsidRPr="006C6191">
        <w:rPr>
          <w:rFonts w:asciiTheme="minorHAnsi" w:eastAsia="Segoe UI" w:hAnsiTheme="minorHAnsi" w:cstheme="minorHAnsi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ss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v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3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le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ng</w:t>
      </w:r>
      <w:r w:rsidRPr="006C6191">
        <w:rPr>
          <w:rFonts w:asciiTheme="minorHAnsi" w:eastAsia="Segoe UI" w:hAnsiTheme="minorHAnsi" w:cstheme="minorHAnsi"/>
          <w:spacing w:val="2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2"/>
          <w:w w:val="102"/>
          <w:sz w:val="22"/>
          <w:szCs w:val="22"/>
        </w:rPr>
        <w:t>cc</w:t>
      </w:r>
      <w:r w:rsidRPr="006C6191">
        <w:rPr>
          <w:rFonts w:asciiTheme="minorHAnsi" w:eastAsia="Segoe UI" w:hAnsiTheme="minorHAnsi" w:cstheme="minorHAnsi"/>
          <w:spacing w:val="-1"/>
          <w:w w:val="102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an</w:t>
      </w:r>
      <w:r w:rsidRPr="006C6191">
        <w:rPr>
          <w:rFonts w:asciiTheme="minorHAnsi" w:eastAsia="Segoe UI" w:hAnsiTheme="minorHAnsi" w:cstheme="minorHAnsi"/>
          <w:spacing w:val="2"/>
          <w:w w:val="102"/>
          <w:sz w:val="22"/>
          <w:szCs w:val="22"/>
        </w:rPr>
        <w:t>ce</w:t>
      </w:r>
    </w:p>
    <w:p w14:paraId="013780AA" w14:textId="77777777" w:rsidR="0030226C" w:rsidRPr="006C6191" w:rsidRDefault="00511A15" w:rsidP="006C6191">
      <w:pPr>
        <w:spacing w:before="79"/>
        <w:ind w:left="2160"/>
        <w:rPr>
          <w:rFonts w:asciiTheme="minorHAnsi" w:eastAsia="Segoe UI" w:hAnsiTheme="minorHAnsi" w:cstheme="minorHAnsi"/>
          <w:sz w:val="22"/>
          <w:szCs w:val="22"/>
        </w:rPr>
        <w:sectPr w:rsidR="0030226C" w:rsidRPr="006C6191">
          <w:pgSz w:w="12240" w:h="15840"/>
          <w:pgMar w:top="1380" w:right="0" w:bottom="280" w:left="0" w:header="995" w:footer="634" w:gutter="0"/>
          <w:cols w:space="720"/>
        </w:sectPr>
      </w:pP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Te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ti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ng</w:t>
      </w:r>
    </w:p>
    <w:p w14:paraId="494FADD5" w14:textId="77777777" w:rsidR="0030226C" w:rsidRPr="006C6191" w:rsidRDefault="0030226C" w:rsidP="006C6191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0CCA770" w14:textId="77777777" w:rsidR="0030226C" w:rsidRPr="006C6191" w:rsidRDefault="00511A15" w:rsidP="006C6191">
      <w:pPr>
        <w:spacing w:before="20"/>
        <w:ind w:left="1687"/>
        <w:rPr>
          <w:rFonts w:asciiTheme="minorHAnsi" w:eastAsia="Calibri" w:hAnsiTheme="minorHAnsi" w:cstheme="minorHAnsi"/>
          <w:sz w:val="22"/>
          <w:szCs w:val="22"/>
        </w:rPr>
      </w:pPr>
      <w:r w:rsidRPr="006C6191">
        <w:rPr>
          <w:rFonts w:asciiTheme="minorHAnsi" w:hAnsiTheme="minorHAnsi" w:cstheme="minorHAnsi"/>
          <w:sz w:val="22"/>
          <w:szCs w:val="22"/>
        </w:rPr>
        <w:pict w14:anchorId="3A521C40">
          <v:group id="_x0000_s1045" style="position:absolute;left:0;text-align:left;margin-left:70.05pt;margin-top:-.4pt;width:474.75pt;height:14.15pt;z-index:-251656704;mso-position-horizontal-relative:page" coordorigin="1401,-8" coordsize="9495,283">
            <v:shape id="_x0000_s1048" style="position:absolute;left:1411;top:3;width:9475;height:262" coordorigin="1411,3" coordsize="9475,262" path="m1411,264r9475,l10886,3,1411,3r,261xe" fillcolor="#c00000" stroked="f">
              <v:path arrowok="t"/>
            </v:shape>
            <v:shape id="_x0000_s1047" style="position:absolute;left:1411;top:-2;width:9475;height:0" coordorigin="1411,-2" coordsize="9475,0" path="m1411,-2r9475,e" filled="f" strokeweight=".58pt">
              <v:path arrowok="t"/>
            </v:shape>
            <v:shape id="_x0000_s1046" style="position:absolute;left:1411;top:269;width:9475;height:0" coordorigin="1411,269" coordsize="9475,0" path="m1411,269r9475,e" filled="f" strokeweight=".58pt">
              <v:path arrowok="t"/>
            </v:shape>
            <w10:wrap anchorx="page"/>
          </v:group>
        </w:pic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>To</w:t>
      </w:r>
      <w:r w:rsidRPr="006C6191">
        <w:rPr>
          <w:rFonts w:asciiTheme="minorHAnsi" w:eastAsia="Calibri" w:hAnsiTheme="minorHAnsi" w:cstheme="minorHAnsi"/>
          <w:sz w:val="22"/>
          <w:szCs w:val="22"/>
        </w:rPr>
        <w:t>r</w: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C6191">
        <w:rPr>
          <w:rFonts w:asciiTheme="minorHAnsi" w:eastAsia="Calibri" w:hAnsiTheme="minorHAnsi" w:cstheme="minorHAnsi"/>
          <w:sz w:val="22"/>
          <w:szCs w:val="22"/>
        </w:rPr>
        <w:t>t</w: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Calibri" w:hAnsiTheme="minorHAnsi" w:cstheme="minorHAnsi"/>
          <w:sz w:val="22"/>
          <w:szCs w:val="22"/>
        </w:rPr>
        <w:t>,</w:t>
      </w:r>
      <w:r w:rsidRPr="006C619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Calibri" w:hAnsiTheme="minorHAnsi" w:cstheme="minorHAnsi"/>
          <w:sz w:val="22"/>
          <w:szCs w:val="22"/>
        </w:rPr>
        <w:t>N</w:t>
      </w:r>
      <w:r w:rsidRPr="006C619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C6191">
        <w:rPr>
          <w:rFonts w:asciiTheme="minorHAnsi" w:eastAsia="Calibri" w:hAnsiTheme="minorHAnsi" w:cstheme="minorHAnsi"/>
          <w:sz w:val="22"/>
          <w:szCs w:val="22"/>
        </w:rPr>
        <w:t>M8Y</w: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C6191">
        <w:rPr>
          <w:rFonts w:asciiTheme="minorHAnsi" w:eastAsia="Calibri" w:hAnsiTheme="minorHAnsi" w:cstheme="minorHAnsi"/>
          <w:sz w:val="22"/>
          <w:szCs w:val="22"/>
        </w:rPr>
        <w:t>4</w:t>
      </w:r>
      <w:r w:rsidRPr="006C619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C6191">
        <w:rPr>
          <w:rFonts w:asciiTheme="minorHAnsi" w:eastAsia="Calibri" w:hAnsiTheme="minorHAnsi" w:cstheme="minorHAnsi"/>
          <w:sz w:val="22"/>
          <w:szCs w:val="22"/>
        </w:rPr>
        <w:t xml:space="preserve">8  </w:t>
      </w:r>
      <w:r w:rsidRPr="006C6191">
        <w:rPr>
          <w:rFonts w:asciiTheme="minorHAnsi" w:hAnsiTheme="minorHAnsi" w:cstheme="minorHAnsi"/>
          <w:sz w:val="22"/>
          <w:szCs w:val="22"/>
        </w:rPr>
        <w:t xml:space="preserve">  </w:t>
      </w:r>
      <w:r w:rsidRPr="006C619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C619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Calibri" w:hAnsiTheme="minorHAnsi" w:cstheme="minorHAnsi"/>
          <w:spacing w:val="-1"/>
          <w:sz w:val="22"/>
          <w:szCs w:val="22"/>
        </w:rPr>
        <w:t>ne</w:t>
      </w:r>
      <w:r w:rsidRPr="006C6191">
        <w:rPr>
          <w:rFonts w:asciiTheme="minorHAnsi" w:eastAsia="Calibri" w:hAnsiTheme="minorHAnsi" w:cstheme="minorHAnsi"/>
          <w:sz w:val="22"/>
          <w:szCs w:val="22"/>
        </w:rPr>
        <w:t xml:space="preserve">: </w: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6C6191">
        <w:rPr>
          <w:rFonts w:asciiTheme="minorHAnsi" w:eastAsia="Calibri" w:hAnsiTheme="minorHAnsi" w:cstheme="minorHAnsi"/>
          <w:sz w:val="22"/>
          <w:szCs w:val="22"/>
        </w:rPr>
        <w:t>416)</w: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C6191">
        <w:rPr>
          <w:rFonts w:asciiTheme="minorHAnsi" w:eastAsia="Calibri" w:hAnsiTheme="minorHAnsi" w:cstheme="minorHAnsi"/>
          <w:sz w:val="22"/>
          <w:szCs w:val="22"/>
        </w:rPr>
        <w:t>271</w:t>
      </w:r>
      <w:r w:rsidRPr="006C6191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6C6191">
        <w:rPr>
          <w:rFonts w:asciiTheme="minorHAnsi" w:eastAsia="Calibri" w:hAnsiTheme="minorHAnsi" w:cstheme="minorHAnsi"/>
          <w:sz w:val="22"/>
          <w:szCs w:val="22"/>
        </w:rPr>
        <w:t>9562</w:t>
      </w:r>
      <w:r w:rsidRPr="006C619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6C6191">
        <w:rPr>
          <w:rFonts w:asciiTheme="minorHAnsi" w:hAnsiTheme="minorHAnsi" w:cstheme="minorHAnsi"/>
          <w:sz w:val="22"/>
          <w:szCs w:val="22"/>
        </w:rPr>
        <w:t xml:space="preserve">  </w:t>
      </w:r>
      <w:r w:rsidRPr="006C619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hyperlink r:id="rId13">
        <w:r w:rsidRPr="006C6191">
          <w:rPr>
            <w:rFonts w:asciiTheme="minorHAnsi" w:eastAsia="Calibri" w:hAnsiTheme="minorHAnsi" w:cstheme="minorHAnsi"/>
            <w:spacing w:val="1"/>
            <w:sz w:val="22"/>
            <w:szCs w:val="22"/>
          </w:rPr>
          <w:t>w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w</w:t>
        </w:r>
        <w:r w:rsidRPr="006C6191">
          <w:rPr>
            <w:rFonts w:asciiTheme="minorHAnsi" w:eastAsia="Calibri" w:hAnsiTheme="minorHAnsi" w:cstheme="minorHAnsi"/>
            <w:spacing w:val="1"/>
            <w:sz w:val="22"/>
            <w:szCs w:val="22"/>
          </w:rPr>
          <w:t>w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6C6191">
          <w:rPr>
            <w:rFonts w:asciiTheme="minorHAnsi" w:eastAsia="Calibri" w:hAnsiTheme="minorHAnsi" w:cstheme="minorHAnsi"/>
            <w:spacing w:val="1"/>
            <w:sz w:val="22"/>
            <w:szCs w:val="22"/>
          </w:rPr>
          <w:t>w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h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ati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sblu</w:t>
        </w:r>
        <w:r w:rsidRPr="006C6191">
          <w:rPr>
            <w:rFonts w:asciiTheme="minorHAnsi" w:eastAsia="Calibri" w:hAnsiTheme="minorHAnsi" w:cstheme="minorHAnsi"/>
            <w:spacing w:val="2"/>
            <w:sz w:val="22"/>
            <w:szCs w:val="22"/>
          </w:rPr>
          <w:t>e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he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r</w:t>
        </w:r>
        <w:r w:rsidRPr="006C6191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n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6C6191">
          <w:rPr>
            <w:rFonts w:asciiTheme="minorHAnsi" w:eastAsia="Calibri" w:hAnsiTheme="minorHAnsi" w:cstheme="minorHAnsi"/>
            <w:spacing w:val="1"/>
            <w:sz w:val="22"/>
            <w:szCs w:val="22"/>
          </w:rPr>
          <w:t>co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m</w:t>
        </w:r>
      </w:hyperlink>
      <w:r w:rsidRPr="006C619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6C619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6C6191">
        <w:rPr>
          <w:rFonts w:asciiTheme="minorHAnsi" w:hAnsiTheme="minorHAnsi" w:cstheme="minorHAnsi"/>
          <w:sz w:val="22"/>
          <w:szCs w:val="22"/>
        </w:rPr>
        <w:t xml:space="preserve">  </w:t>
      </w:r>
      <w:r w:rsidRPr="006C619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C6191">
        <w:rPr>
          <w:rFonts w:asciiTheme="minorHAnsi" w:eastAsia="Calibri" w:hAnsiTheme="minorHAnsi" w:cstheme="minorHAnsi"/>
          <w:sz w:val="22"/>
          <w:szCs w:val="22"/>
        </w:rPr>
        <w:t>ja</w:t>
      </w:r>
      <w:r w:rsidRPr="006C619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hyperlink r:id="rId14">
        <w:r w:rsidRPr="006C6191">
          <w:rPr>
            <w:rFonts w:asciiTheme="minorHAnsi" w:eastAsia="Calibri" w:hAnsiTheme="minorHAnsi" w:cstheme="minorHAnsi"/>
            <w:sz w:val="22"/>
            <w:szCs w:val="22"/>
          </w:rPr>
          <w:t>ali.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d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avi</w:t>
        </w:r>
        <w:r w:rsidRPr="006C6191">
          <w:rPr>
            <w:rFonts w:asciiTheme="minorHAnsi" w:eastAsia="Calibri" w:hAnsiTheme="minorHAnsi" w:cstheme="minorHAnsi"/>
            <w:spacing w:val="2"/>
            <w:sz w:val="22"/>
            <w:szCs w:val="22"/>
          </w:rPr>
          <w:t>s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@</w:t>
        </w:r>
        <w:r w:rsidRPr="006C6191">
          <w:rPr>
            <w:rFonts w:asciiTheme="minorHAnsi" w:eastAsia="Calibri" w:hAnsiTheme="minorHAnsi" w:cstheme="minorHAnsi"/>
            <w:spacing w:val="1"/>
            <w:sz w:val="22"/>
            <w:szCs w:val="22"/>
          </w:rPr>
          <w:t>w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h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ati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sb</w:t>
        </w:r>
        <w:r w:rsidRPr="006C6191">
          <w:rPr>
            <w:rFonts w:asciiTheme="minorHAnsi" w:eastAsia="Calibri" w:hAnsiTheme="minorHAnsi" w:cstheme="minorHAnsi"/>
            <w:spacing w:val="2"/>
            <w:sz w:val="22"/>
            <w:szCs w:val="22"/>
          </w:rPr>
          <w:t>l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ue</w:t>
        </w:r>
        <w:r w:rsidRPr="006C6191">
          <w:rPr>
            <w:rFonts w:asciiTheme="minorHAnsi" w:eastAsia="Calibri" w:hAnsiTheme="minorHAnsi" w:cstheme="minorHAnsi"/>
            <w:spacing w:val="1"/>
            <w:sz w:val="22"/>
            <w:szCs w:val="22"/>
          </w:rPr>
          <w:t>h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e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r</w:t>
        </w:r>
        <w:r w:rsidRPr="006C6191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n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6C6191">
          <w:rPr>
            <w:rFonts w:asciiTheme="minorHAnsi" w:eastAsia="Calibri" w:hAnsiTheme="minorHAnsi" w:cstheme="minorHAnsi"/>
            <w:spacing w:val="1"/>
            <w:sz w:val="22"/>
            <w:szCs w:val="22"/>
          </w:rPr>
          <w:t>co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m</w:t>
        </w:r>
      </w:hyperlink>
    </w:p>
    <w:p w14:paraId="16403793" w14:textId="77777777" w:rsidR="0030226C" w:rsidRPr="006C6191" w:rsidRDefault="0030226C" w:rsidP="006C619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8A0CB9C" w14:textId="77777777" w:rsidR="0030226C" w:rsidRPr="006C6191" w:rsidRDefault="0030226C" w:rsidP="006C6191">
      <w:pPr>
        <w:rPr>
          <w:rFonts w:asciiTheme="minorHAnsi" w:hAnsiTheme="minorHAnsi" w:cstheme="minorHAnsi"/>
          <w:sz w:val="22"/>
          <w:szCs w:val="22"/>
        </w:rPr>
      </w:pPr>
    </w:p>
    <w:p w14:paraId="0BAFE4E9" w14:textId="77777777" w:rsidR="0030226C" w:rsidRPr="006C6191" w:rsidRDefault="0030226C" w:rsidP="006C6191">
      <w:pPr>
        <w:rPr>
          <w:rFonts w:asciiTheme="minorHAnsi" w:hAnsiTheme="minorHAnsi" w:cstheme="minorHAnsi"/>
          <w:sz w:val="22"/>
          <w:szCs w:val="22"/>
        </w:rPr>
      </w:pPr>
    </w:p>
    <w:p w14:paraId="75ED6BD3" w14:textId="77777777" w:rsidR="0030226C" w:rsidRPr="006C6191" w:rsidRDefault="00511A15" w:rsidP="006C6191">
      <w:pPr>
        <w:tabs>
          <w:tab w:val="left" w:pos="2140"/>
        </w:tabs>
        <w:spacing w:before="7"/>
        <w:ind w:left="2160" w:right="1601" w:hanging="36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6C6191">
        <w:rPr>
          <w:rFonts w:asciiTheme="minorHAnsi" w:hAnsiTheme="minorHAnsi" w:cstheme="minorHAnsi"/>
          <w:sz w:val="22"/>
          <w:szCs w:val="22"/>
        </w:rPr>
        <w:tab/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re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2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z w:val="22"/>
          <w:szCs w:val="22"/>
        </w:rPr>
        <w:t>nd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z w:val="22"/>
          <w:szCs w:val="22"/>
        </w:rPr>
        <w:t>ana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g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2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he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du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z w:val="22"/>
          <w:szCs w:val="22"/>
        </w:rPr>
        <w:t>at</w:t>
      </w:r>
      <w:r w:rsidRPr="006C6191">
        <w:rPr>
          <w:rFonts w:asciiTheme="minorHAnsi" w:eastAsia="Segoe UI" w:hAnsiTheme="minorHAnsi" w:cstheme="minorHAnsi"/>
          <w:spacing w:val="1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z w:val="22"/>
          <w:szCs w:val="22"/>
        </w:rPr>
        <w:t>su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2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ng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w</w:t>
      </w:r>
      <w:r w:rsidRPr="006C6191">
        <w:rPr>
          <w:rFonts w:asciiTheme="minorHAnsi" w:eastAsia="Segoe UI" w:hAnsiTheme="minorHAnsi" w:cstheme="minorHAnsi"/>
          <w:sz w:val="22"/>
          <w:szCs w:val="22"/>
        </w:rPr>
        <w:t>as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mp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3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w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gh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ve</w:t>
      </w:r>
      <w:r w:rsidRPr="006C6191">
        <w:rPr>
          <w:rFonts w:asciiTheme="minorHAnsi" w:eastAsia="Segoe UI" w:hAnsiTheme="minorHAnsi" w:cstheme="minorHAnsi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1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w w:val="102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 xml:space="preserve">f </w:t>
      </w:r>
      <w:r w:rsidRPr="006C6191">
        <w:rPr>
          <w:rFonts w:asciiTheme="minorHAnsi" w:eastAsia="Segoe UI" w:hAnsiTheme="minorHAnsi" w:cstheme="minorHAnsi"/>
          <w:sz w:val="22"/>
          <w:szCs w:val="22"/>
        </w:rPr>
        <w:t>qua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y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w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an</w:t>
      </w:r>
      <w:r w:rsidRPr="006C6191">
        <w:rPr>
          <w:rFonts w:asciiTheme="minorHAnsi" w:eastAsia="Segoe UI" w:hAnsiTheme="minorHAnsi" w:cstheme="minorHAnsi"/>
          <w:spacing w:val="1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ag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g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v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ng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w w:val="101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-1"/>
          <w:w w:val="102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"/>
          <w:w w:val="10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w w:val="102"/>
          <w:sz w:val="22"/>
          <w:szCs w:val="22"/>
        </w:rPr>
        <w:t>e</w:t>
      </w:r>
    </w:p>
    <w:p w14:paraId="304E6BCC" w14:textId="77777777" w:rsidR="0030226C" w:rsidRPr="006C6191" w:rsidRDefault="00511A15" w:rsidP="006C6191">
      <w:pPr>
        <w:ind w:left="144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vir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on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b/>
          <w:spacing w:val="3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t:</w:t>
      </w:r>
    </w:p>
    <w:p w14:paraId="4B8A4B8C" w14:textId="77777777" w:rsidR="0030226C" w:rsidRPr="006C6191" w:rsidRDefault="00511A15" w:rsidP="006C6191">
      <w:pPr>
        <w:tabs>
          <w:tab w:val="left" w:pos="2140"/>
        </w:tabs>
        <w:spacing w:before="79"/>
        <w:ind w:left="2159" w:right="1837" w:hanging="36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hAnsiTheme="minorHAnsi" w:cstheme="minorHAnsi"/>
          <w:sz w:val="22"/>
          <w:szCs w:val="22"/>
        </w:rPr>
        <w:pict w14:anchorId="7B129777">
          <v:group id="_x0000_s1043" style="position:absolute;left:0;text-align:left;margin-left:70.55pt;margin-top:48.8pt;width:470.9pt;height:0;z-index:-251655680;mso-position-horizontal-relative:page" coordorigin="1411,976" coordsize="9418,0">
            <v:shape id="_x0000_s1044" style="position:absolute;left:1411;top:976;width:9418;height:0" coordorigin="1411,976" coordsize="9418,0" path="m1411,976r9418,e" filled="f" strokecolor="gray" strokeweight=".34pt">
              <v:path arrowok="t"/>
            </v:shape>
            <w10:wrap anchorx="page"/>
          </v:group>
        </w:pict>
      </w:r>
      <w:r w:rsidRPr="006C6191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6C6191">
        <w:rPr>
          <w:rFonts w:asciiTheme="minorHAnsi" w:hAnsiTheme="minorHAnsi" w:cstheme="minorHAnsi"/>
          <w:sz w:val="22"/>
          <w:szCs w:val="22"/>
        </w:rPr>
        <w:tab/>
      </w:r>
      <w:r w:rsidRPr="006C6191">
        <w:rPr>
          <w:rFonts w:asciiTheme="minorHAnsi" w:eastAsia="Segoe UI" w:hAnsiTheme="minorHAnsi" w:cstheme="minorHAnsi"/>
          <w:sz w:val="22"/>
          <w:szCs w:val="22"/>
        </w:rPr>
        <w:t>MS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Pr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oj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ec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spacing w:val="2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z w:val="22"/>
          <w:szCs w:val="22"/>
        </w:rPr>
        <w:t>se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s,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z w:val="22"/>
          <w:szCs w:val="22"/>
        </w:rPr>
        <w:t>ML,</w:t>
      </w:r>
      <w:r w:rsidRPr="006C6191">
        <w:rPr>
          <w:rFonts w:asciiTheme="minorHAnsi" w:eastAsia="Segoe UI" w:hAnsiTheme="minorHAnsi" w:cstheme="minorHAnsi"/>
          <w:spacing w:val="1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V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Co</w:t>
      </w:r>
      <w:r w:rsidRPr="006C6191">
        <w:rPr>
          <w:rFonts w:asciiTheme="minorHAnsi" w:eastAsia="Segoe UI" w:hAnsiTheme="minorHAnsi" w:cstheme="minorHAnsi"/>
          <w:sz w:val="22"/>
          <w:szCs w:val="22"/>
        </w:rPr>
        <w:t>gn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ng</w:t>
      </w:r>
      <w:r w:rsidRPr="006C6191">
        <w:rPr>
          <w:rFonts w:asciiTheme="minorHAnsi" w:eastAsia="Segoe UI" w:hAnsiTheme="minorHAnsi" w:cstheme="minorHAnsi"/>
          <w:spacing w:val="2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(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mp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mp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spacing w:val="2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1"/>
          <w:w w:val="102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w</w:t>
      </w:r>
      <w:r w:rsidRPr="006C6191">
        <w:rPr>
          <w:rFonts w:asciiTheme="minorHAnsi" w:eastAsia="Segoe UI" w:hAnsiTheme="minorHAnsi" w:cstheme="minorHAnsi"/>
          <w:spacing w:val="1"/>
          <w:w w:val="102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3"/>
          <w:w w:val="101"/>
          <w:sz w:val="22"/>
          <w:szCs w:val="22"/>
        </w:rPr>
        <w:t>y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)</w:t>
      </w:r>
      <w:r w:rsidRPr="006C6191">
        <w:rPr>
          <w:rFonts w:asciiTheme="minorHAnsi" w:eastAsia="Segoe UI" w:hAnsiTheme="minorHAnsi" w:cstheme="minorHAnsi"/>
          <w:sz w:val="22"/>
          <w:szCs w:val="22"/>
        </w:rPr>
        <w:t>, M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2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te</w:t>
      </w:r>
      <w:r w:rsidRPr="006C6191">
        <w:rPr>
          <w:rFonts w:asciiTheme="minorHAnsi" w:eastAsia="Segoe UI" w:hAnsiTheme="minorHAnsi" w:cstheme="minorHAnsi"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spacing w:val="2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J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2</w:t>
      </w:r>
      <w:r w:rsidRPr="006C6191">
        <w:rPr>
          <w:rFonts w:asciiTheme="minorHAnsi" w:eastAsia="Segoe UI" w:hAnsiTheme="minorHAnsi" w:cstheme="minorHAnsi"/>
          <w:spacing w:val="3"/>
          <w:w w:val="10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E</w:t>
      </w:r>
    </w:p>
    <w:p w14:paraId="13811CEB" w14:textId="77777777" w:rsidR="0030226C" w:rsidRPr="006C6191" w:rsidRDefault="0030226C" w:rsidP="006C6191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B3F1BCA" w14:textId="77777777" w:rsidR="0030226C" w:rsidRPr="006C6191" w:rsidRDefault="0030226C" w:rsidP="006C6191">
      <w:pPr>
        <w:rPr>
          <w:rFonts w:asciiTheme="minorHAnsi" w:hAnsiTheme="minorHAnsi" w:cstheme="minorHAnsi"/>
          <w:sz w:val="22"/>
          <w:szCs w:val="22"/>
        </w:rPr>
      </w:pPr>
    </w:p>
    <w:p w14:paraId="1F1A0BF8" w14:textId="77777777" w:rsidR="0030226C" w:rsidRPr="006C6191" w:rsidRDefault="00511A15" w:rsidP="006C6191">
      <w:pPr>
        <w:ind w:left="144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eastAsia="Segoe UI" w:hAnsiTheme="minorHAnsi" w:cstheme="minorHAnsi"/>
          <w:b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pp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er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b/>
          <w:spacing w:val="1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b/>
          <w:spacing w:val="3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g</w:t>
      </w:r>
      <w:r w:rsidRPr="006C6191">
        <w:rPr>
          <w:rFonts w:asciiTheme="minorHAnsi" w:eastAsia="Segoe UI" w:hAnsiTheme="minorHAnsi" w:cstheme="minorHAnsi"/>
          <w:b/>
          <w:spacing w:val="1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Ma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b/>
          <w:spacing w:val="1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–</w:t>
      </w:r>
      <w:r w:rsidRPr="006C6191">
        <w:rPr>
          <w:rFonts w:asciiTheme="minorHAnsi" w:eastAsia="Segoe UI" w:hAnsiTheme="minorHAnsi" w:cstheme="minorHAnsi"/>
          <w:b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or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on</w:t>
      </w:r>
      <w:r w:rsidRPr="006C6191">
        <w:rPr>
          <w:rFonts w:asciiTheme="minorHAnsi" w:eastAsia="Segoe UI" w:hAnsiTheme="minorHAnsi" w:cstheme="minorHAnsi"/>
          <w:b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b/>
          <w:spacing w:val="1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On</w:t>
      </w:r>
      <w:r w:rsidRPr="006C6191">
        <w:rPr>
          <w:rFonts w:asciiTheme="minorHAnsi" w:eastAsia="Segoe UI" w:hAnsiTheme="minorHAnsi" w:cstheme="minorHAnsi"/>
          <w:b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ri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o</w:t>
      </w:r>
    </w:p>
    <w:p w14:paraId="4549FF09" w14:textId="77777777" w:rsidR="0030226C" w:rsidRPr="006C6191" w:rsidRDefault="00511A15" w:rsidP="006C6191">
      <w:pPr>
        <w:spacing w:before="79"/>
        <w:ind w:left="144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B</w:t>
      </w:r>
      <w:r w:rsidRPr="006C6191">
        <w:rPr>
          <w:rFonts w:asciiTheme="minorHAnsi" w:eastAsia="Segoe UI" w:hAnsiTheme="minorHAnsi" w:cstheme="minorHAnsi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ss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2"/>
          <w:w w:val="10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yst</w:t>
      </w:r>
    </w:p>
    <w:p w14:paraId="42C9E339" w14:textId="77777777" w:rsidR="0030226C" w:rsidRPr="006C6191" w:rsidRDefault="00511A15" w:rsidP="006C6191">
      <w:pPr>
        <w:spacing w:before="79"/>
        <w:ind w:left="144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eastAsia="Segoe UI" w:hAnsiTheme="minorHAnsi" w:cstheme="minorHAnsi"/>
          <w:spacing w:val="1"/>
          <w:position w:val="-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position w:val="-1"/>
          <w:sz w:val="22"/>
          <w:szCs w:val="22"/>
        </w:rPr>
        <w:t>pr</w:t>
      </w:r>
      <w:r w:rsidRPr="006C6191">
        <w:rPr>
          <w:rFonts w:asciiTheme="minorHAnsi" w:eastAsia="Segoe UI" w:hAnsiTheme="minorHAnsi" w:cstheme="minorHAnsi"/>
          <w:spacing w:val="17"/>
          <w:position w:val="-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position w:val="-1"/>
          <w:sz w:val="22"/>
          <w:szCs w:val="22"/>
        </w:rPr>
        <w:t>200</w:t>
      </w:r>
      <w:r w:rsidRPr="006C6191">
        <w:rPr>
          <w:rFonts w:asciiTheme="minorHAnsi" w:eastAsia="Segoe UI" w:hAnsiTheme="minorHAnsi" w:cstheme="minorHAnsi"/>
          <w:position w:val="-1"/>
          <w:sz w:val="22"/>
          <w:szCs w:val="22"/>
        </w:rPr>
        <w:t>4</w:t>
      </w:r>
      <w:r w:rsidRPr="006C6191">
        <w:rPr>
          <w:rFonts w:asciiTheme="minorHAnsi" w:eastAsia="Segoe UI" w:hAnsiTheme="minorHAnsi" w:cstheme="minorHAnsi"/>
          <w:spacing w:val="20"/>
          <w:position w:val="-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position w:val="-1"/>
          <w:sz w:val="22"/>
          <w:szCs w:val="22"/>
        </w:rPr>
        <w:t>–</w:t>
      </w:r>
      <w:r w:rsidRPr="006C6191">
        <w:rPr>
          <w:rFonts w:asciiTheme="minorHAnsi" w:eastAsia="Segoe UI" w:hAnsiTheme="minorHAnsi" w:cstheme="minorHAnsi"/>
          <w:spacing w:val="18"/>
          <w:position w:val="-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position w:val="-1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2"/>
          <w:position w:val="-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position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7"/>
          <w:position w:val="-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w w:val="101"/>
          <w:position w:val="-1"/>
          <w:sz w:val="22"/>
          <w:szCs w:val="22"/>
        </w:rPr>
        <w:t>2005</w:t>
      </w:r>
    </w:p>
    <w:p w14:paraId="561ECB36" w14:textId="77777777" w:rsidR="0030226C" w:rsidRPr="006C6191" w:rsidRDefault="0030226C" w:rsidP="006C6191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666B7B9" w14:textId="77777777" w:rsidR="0030226C" w:rsidRPr="006C6191" w:rsidRDefault="00511A15" w:rsidP="006C6191">
      <w:pPr>
        <w:spacing w:before="7"/>
        <w:ind w:left="144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b/>
          <w:spacing w:val="2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b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ili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ie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:</w:t>
      </w:r>
    </w:p>
    <w:p w14:paraId="5DA31DA1" w14:textId="77777777" w:rsidR="0030226C" w:rsidRPr="006C6191" w:rsidRDefault="00511A15" w:rsidP="006C6191">
      <w:pPr>
        <w:tabs>
          <w:tab w:val="left" w:pos="2140"/>
        </w:tabs>
        <w:spacing w:before="79"/>
        <w:ind w:left="2160" w:right="2039" w:hanging="36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6C6191">
        <w:rPr>
          <w:rFonts w:asciiTheme="minorHAnsi" w:hAnsiTheme="minorHAnsi" w:cstheme="minorHAnsi"/>
          <w:sz w:val="22"/>
          <w:szCs w:val="22"/>
        </w:rPr>
        <w:tab/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Te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2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sys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te</w:t>
      </w:r>
      <w:r w:rsidRPr="006C6191">
        <w:rPr>
          <w:rFonts w:asciiTheme="minorHAnsi" w:eastAsia="Segoe UI" w:hAnsiTheme="minorHAnsi" w:cstheme="minorHAnsi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2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erf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w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pacing w:val="1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spacing w:val="2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ovi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ci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2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and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v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ns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w w:val="102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w w:val="10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"/>
          <w:w w:val="101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 xml:space="preserve">re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re</w:t>
      </w:r>
      <w:r w:rsidRPr="006C6191">
        <w:rPr>
          <w:rFonts w:asciiTheme="minorHAnsi" w:eastAsia="Segoe UI" w:hAnsiTheme="minorHAnsi" w:cstheme="minorHAnsi"/>
          <w:sz w:val="22"/>
          <w:szCs w:val="22"/>
        </w:rPr>
        <w:t>q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3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w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sa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3"/>
          <w:w w:val="101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w w:val="102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d</w:t>
      </w:r>
    </w:p>
    <w:p w14:paraId="55B49935" w14:textId="77777777" w:rsidR="0030226C" w:rsidRPr="006C6191" w:rsidRDefault="00511A15" w:rsidP="006C6191">
      <w:pPr>
        <w:ind w:left="180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hAnsiTheme="minorHAnsi" w:cstheme="minorHAnsi"/>
          <w:sz w:val="22"/>
          <w:szCs w:val="22"/>
        </w:rPr>
        <w:t xml:space="preserve">    </w:t>
      </w:r>
      <w:r w:rsidRPr="006C619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v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g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3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and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an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z w:val="22"/>
          <w:szCs w:val="22"/>
        </w:rPr>
        <w:t>y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z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3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sys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ec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s,</w:t>
      </w:r>
      <w:r w:rsidRPr="006C6191">
        <w:rPr>
          <w:rFonts w:asciiTheme="minorHAnsi" w:eastAsia="Segoe UI" w:hAnsiTheme="minorHAnsi" w:cstheme="minorHAnsi"/>
          <w:spacing w:val="2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bu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qu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ir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3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and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he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2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1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sys</w:t>
      </w:r>
      <w:r w:rsidRPr="006C6191">
        <w:rPr>
          <w:rFonts w:asciiTheme="minorHAnsi" w:eastAsia="Segoe UI" w:hAnsiTheme="minorHAnsi" w:cstheme="minorHAnsi"/>
          <w:spacing w:val="3"/>
          <w:w w:val="10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w w:val="102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m</w:t>
      </w:r>
    </w:p>
    <w:p w14:paraId="0C66596E" w14:textId="77777777" w:rsidR="0030226C" w:rsidRPr="006C6191" w:rsidRDefault="00511A15" w:rsidP="006C6191">
      <w:pPr>
        <w:spacing w:before="79"/>
        <w:ind w:left="2125" w:right="9304"/>
        <w:jc w:val="center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eastAsia="Segoe UI" w:hAnsiTheme="minorHAnsi" w:cstheme="minorHAnsi"/>
          <w:spacing w:val="-1"/>
          <w:w w:val="10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han</w:t>
      </w:r>
      <w:r w:rsidRPr="006C6191">
        <w:rPr>
          <w:rFonts w:asciiTheme="minorHAnsi" w:eastAsia="Segoe UI" w:hAnsiTheme="minorHAnsi" w:cstheme="minorHAnsi"/>
          <w:spacing w:val="2"/>
          <w:w w:val="101"/>
          <w:sz w:val="22"/>
          <w:szCs w:val="22"/>
        </w:rPr>
        <w:t>g</w:t>
      </w:r>
      <w:r w:rsidRPr="006C6191">
        <w:rPr>
          <w:rFonts w:asciiTheme="minorHAnsi" w:eastAsia="Segoe UI" w:hAnsiTheme="minorHAnsi" w:cstheme="minorHAnsi"/>
          <w:spacing w:val="-1"/>
          <w:w w:val="102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s</w:t>
      </w:r>
    </w:p>
    <w:p w14:paraId="4D8175E6" w14:textId="77777777" w:rsidR="0030226C" w:rsidRPr="006C6191" w:rsidRDefault="00511A15" w:rsidP="006C6191">
      <w:pPr>
        <w:tabs>
          <w:tab w:val="left" w:pos="2140"/>
        </w:tabs>
        <w:spacing w:before="79"/>
        <w:ind w:left="2160" w:right="1602" w:hanging="36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6C6191">
        <w:rPr>
          <w:rFonts w:asciiTheme="minorHAnsi" w:hAnsiTheme="minorHAnsi" w:cstheme="minorHAnsi"/>
          <w:sz w:val="22"/>
          <w:szCs w:val="22"/>
        </w:rPr>
        <w:tab/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re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2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z w:val="22"/>
          <w:szCs w:val="22"/>
        </w:rPr>
        <w:t>nd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z w:val="22"/>
          <w:szCs w:val="22"/>
        </w:rPr>
        <w:t>ana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g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2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he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du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z w:val="22"/>
          <w:szCs w:val="22"/>
        </w:rPr>
        <w:t>at</w:t>
      </w:r>
      <w:r w:rsidRPr="006C6191">
        <w:rPr>
          <w:rFonts w:asciiTheme="minorHAnsi" w:eastAsia="Segoe UI" w:hAnsiTheme="minorHAnsi" w:cstheme="minorHAnsi"/>
          <w:spacing w:val="1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z w:val="22"/>
          <w:szCs w:val="22"/>
        </w:rPr>
        <w:t>su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2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ng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w</w:t>
      </w:r>
      <w:r w:rsidRPr="006C6191">
        <w:rPr>
          <w:rFonts w:asciiTheme="minorHAnsi" w:eastAsia="Segoe UI" w:hAnsiTheme="minorHAnsi" w:cstheme="minorHAnsi"/>
          <w:sz w:val="22"/>
          <w:szCs w:val="22"/>
        </w:rPr>
        <w:t>as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mp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3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w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gh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ve</w:t>
      </w:r>
      <w:r w:rsidRPr="006C6191">
        <w:rPr>
          <w:rFonts w:asciiTheme="minorHAnsi" w:eastAsia="Segoe UI" w:hAnsiTheme="minorHAnsi" w:cstheme="minorHAnsi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1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w w:val="102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 xml:space="preserve">f </w:t>
      </w:r>
      <w:r w:rsidRPr="006C6191">
        <w:rPr>
          <w:rFonts w:asciiTheme="minorHAnsi" w:eastAsia="Segoe UI" w:hAnsiTheme="minorHAnsi" w:cstheme="minorHAnsi"/>
          <w:sz w:val="22"/>
          <w:szCs w:val="22"/>
        </w:rPr>
        <w:t>qua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y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w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an</w:t>
      </w:r>
      <w:r w:rsidRPr="006C6191">
        <w:rPr>
          <w:rFonts w:asciiTheme="minorHAnsi" w:eastAsia="Segoe UI" w:hAnsiTheme="minorHAnsi" w:cstheme="minorHAnsi"/>
          <w:spacing w:val="1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ag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g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v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ng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w w:val="101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-1"/>
          <w:w w:val="102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"/>
          <w:w w:val="10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w w:val="102"/>
          <w:sz w:val="22"/>
          <w:szCs w:val="22"/>
        </w:rPr>
        <w:t>e</w:t>
      </w:r>
    </w:p>
    <w:p w14:paraId="7A94E772" w14:textId="77777777" w:rsidR="0030226C" w:rsidRPr="006C6191" w:rsidRDefault="00511A15" w:rsidP="006C6191">
      <w:pPr>
        <w:ind w:left="144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vir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on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b/>
          <w:spacing w:val="3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t:</w:t>
      </w:r>
    </w:p>
    <w:p w14:paraId="3D7FFA06" w14:textId="77777777" w:rsidR="0030226C" w:rsidRPr="006C6191" w:rsidRDefault="00511A15" w:rsidP="006C6191">
      <w:pPr>
        <w:spacing w:before="79"/>
        <w:ind w:left="180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hAnsiTheme="minorHAnsi" w:cstheme="minorHAnsi"/>
          <w:sz w:val="22"/>
          <w:szCs w:val="22"/>
        </w:rPr>
        <w:pict w14:anchorId="1349B6BB">
          <v:group id="_x0000_s1041" style="position:absolute;left:0;text-align:left;margin-left:70.55pt;margin-top:31.4pt;width:470.9pt;height:0;z-index:-251654656;mso-position-horizontal-relative:page" coordorigin="1411,628" coordsize="9418,0">
            <v:shape id="_x0000_s1042" style="position:absolute;left:1411;top:628;width:9418;height:0" coordorigin="1411,628" coordsize="9418,0" path="m1411,628r9418,e" filled="f" strokecolor="gray" strokeweight=".34pt">
              <v:path arrowok="t"/>
            </v:shape>
            <w10:wrap anchorx="page"/>
          </v:group>
        </w:pict>
      </w:r>
      <w:r w:rsidRPr="006C6191">
        <w:rPr>
          <w:rFonts w:asciiTheme="minorHAnsi" w:hAnsiTheme="minorHAnsi" w:cstheme="minorHAnsi"/>
          <w:sz w:val="22"/>
          <w:szCs w:val="22"/>
        </w:rPr>
        <w:t xml:space="preserve">    </w:t>
      </w:r>
      <w:r w:rsidRPr="006C619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z w:val="22"/>
          <w:szCs w:val="22"/>
        </w:rPr>
        <w:t>g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(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CR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)</w:t>
      </w:r>
      <w:r w:rsidRPr="006C6191">
        <w:rPr>
          <w:rFonts w:asciiTheme="minorHAnsi" w:eastAsia="Segoe UI" w:hAnsiTheme="minorHAnsi" w:cstheme="minorHAnsi"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spacing w:val="2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MS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Pr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j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spacing w:val="2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2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st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spacing w:val="2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J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2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EE</w:t>
      </w:r>
    </w:p>
    <w:p w14:paraId="71A78A86" w14:textId="77777777" w:rsidR="0030226C" w:rsidRPr="006C6191" w:rsidRDefault="0030226C" w:rsidP="006C6191">
      <w:pPr>
        <w:rPr>
          <w:rFonts w:asciiTheme="minorHAnsi" w:hAnsiTheme="minorHAnsi" w:cstheme="minorHAnsi"/>
          <w:sz w:val="22"/>
          <w:szCs w:val="22"/>
        </w:rPr>
      </w:pPr>
    </w:p>
    <w:p w14:paraId="437A286C" w14:textId="77777777" w:rsidR="0030226C" w:rsidRPr="006C6191" w:rsidRDefault="0030226C" w:rsidP="006C6191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06D86E2" w14:textId="77777777" w:rsidR="0030226C" w:rsidRPr="006C6191" w:rsidRDefault="00511A15" w:rsidP="006C6191">
      <w:pPr>
        <w:ind w:left="144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eastAsia="Segoe UI" w:hAnsiTheme="minorHAnsi" w:cstheme="minorHAnsi"/>
          <w:b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th</w:t>
      </w:r>
      <w:r w:rsidRPr="006C6191">
        <w:rPr>
          <w:rFonts w:asciiTheme="minorHAnsi" w:eastAsia="Segoe UI" w:hAnsiTheme="minorHAnsi" w:cstheme="minorHAnsi"/>
          <w:b/>
          <w:spacing w:val="1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b/>
          <w:spacing w:val="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pacing w:val="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da,</w:t>
      </w:r>
      <w:r w:rsidRPr="006C6191">
        <w:rPr>
          <w:rFonts w:asciiTheme="minorHAnsi" w:eastAsia="Segoe UI" w:hAnsiTheme="minorHAnsi" w:cstheme="minorHAnsi"/>
          <w:b/>
          <w:spacing w:val="1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b/>
          <w:spacing w:val="3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B</w:t>
      </w:r>
      <w:r w:rsidRPr="006C6191">
        <w:rPr>
          <w:rFonts w:asciiTheme="minorHAnsi" w:eastAsia="Segoe UI" w:hAnsiTheme="minorHAnsi" w:cstheme="minorHAnsi"/>
          <w:b/>
          <w:spacing w:val="1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–</w:t>
      </w:r>
      <w:r w:rsidRPr="006C6191">
        <w:rPr>
          <w:rFonts w:asciiTheme="minorHAnsi" w:eastAsia="Segoe UI" w:hAnsiTheme="minorHAnsi" w:cstheme="minorHAnsi"/>
          <w:b/>
          <w:spacing w:val="1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ro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b/>
          <w:spacing w:val="1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ta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b/>
          <w:spacing w:val="3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o</w:t>
      </w:r>
    </w:p>
    <w:p w14:paraId="44DC692A" w14:textId="77777777" w:rsidR="0030226C" w:rsidRPr="006C6191" w:rsidRDefault="00511A15" w:rsidP="006C6191">
      <w:pPr>
        <w:spacing w:before="82"/>
        <w:ind w:left="144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eastAsia="Segoe UI" w:hAnsiTheme="minorHAnsi" w:cstheme="minorHAnsi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ad</w:t>
      </w:r>
      <w:r w:rsidRPr="006C6191">
        <w:rPr>
          <w:rFonts w:asciiTheme="minorHAnsi" w:eastAsia="Segoe UI" w:hAnsiTheme="minorHAnsi" w:cstheme="minorHAnsi"/>
          <w:spacing w:val="2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B</w:t>
      </w:r>
      <w:r w:rsidRPr="006C6191">
        <w:rPr>
          <w:rFonts w:asciiTheme="minorHAnsi" w:eastAsia="Segoe UI" w:hAnsiTheme="minorHAnsi" w:cstheme="minorHAnsi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ss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2"/>
          <w:w w:val="10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yst</w:t>
      </w:r>
    </w:p>
    <w:p w14:paraId="56BB3AA9" w14:textId="77777777" w:rsidR="0030226C" w:rsidRPr="006C6191" w:rsidRDefault="00511A15" w:rsidP="006C6191">
      <w:pPr>
        <w:spacing w:before="79"/>
        <w:ind w:left="144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eastAsia="Segoe UI" w:hAnsiTheme="minorHAnsi" w:cstheme="minorHAnsi"/>
          <w:position w:val="-1"/>
          <w:sz w:val="22"/>
          <w:szCs w:val="22"/>
        </w:rPr>
        <w:t>Mar</w:t>
      </w:r>
      <w:r w:rsidRPr="006C6191">
        <w:rPr>
          <w:rFonts w:asciiTheme="minorHAnsi" w:eastAsia="Segoe UI" w:hAnsiTheme="minorHAnsi" w:cstheme="minorHAnsi"/>
          <w:spacing w:val="19"/>
          <w:position w:val="-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position w:val="-1"/>
          <w:sz w:val="22"/>
          <w:szCs w:val="22"/>
        </w:rPr>
        <w:t>199</w:t>
      </w:r>
      <w:r w:rsidRPr="006C6191">
        <w:rPr>
          <w:rFonts w:asciiTheme="minorHAnsi" w:eastAsia="Segoe UI" w:hAnsiTheme="minorHAnsi" w:cstheme="minorHAnsi"/>
          <w:position w:val="-1"/>
          <w:sz w:val="22"/>
          <w:szCs w:val="22"/>
        </w:rPr>
        <w:t>8</w:t>
      </w:r>
      <w:r w:rsidRPr="006C6191">
        <w:rPr>
          <w:rFonts w:asciiTheme="minorHAnsi" w:eastAsia="Segoe UI" w:hAnsiTheme="minorHAnsi" w:cstheme="minorHAnsi"/>
          <w:spacing w:val="20"/>
          <w:position w:val="-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position w:val="-1"/>
          <w:sz w:val="22"/>
          <w:szCs w:val="22"/>
        </w:rPr>
        <w:t>–</w:t>
      </w:r>
      <w:r w:rsidRPr="006C6191">
        <w:rPr>
          <w:rFonts w:asciiTheme="minorHAnsi" w:eastAsia="Segoe UI" w:hAnsiTheme="minorHAnsi" w:cstheme="minorHAnsi"/>
          <w:spacing w:val="18"/>
          <w:position w:val="-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position w:val="-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position w:val="-1"/>
          <w:sz w:val="22"/>
          <w:szCs w:val="22"/>
        </w:rPr>
        <w:t>pr</w:t>
      </w:r>
      <w:r w:rsidRPr="006C6191">
        <w:rPr>
          <w:rFonts w:asciiTheme="minorHAnsi" w:eastAsia="Segoe UI" w:hAnsiTheme="minorHAnsi" w:cstheme="minorHAnsi"/>
          <w:spacing w:val="17"/>
          <w:position w:val="-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w w:val="101"/>
          <w:position w:val="-1"/>
          <w:sz w:val="22"/>
          <w:szCs w:val="22"/>
        </w:rPr>
        <w:t>2002</w:t>
      </w:r>
    </w:p>
    <w:p w14:paraId="67C64D65" w14:textId="77777777" w:rsidR="0030226C" w:rsidRPr="006C6191" w:rsidRDefault="0030226C" w:rsidP="006C6191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D93FA07" w14:textId="77777777" w:rsidR="0030226C" w:rsidRPr="006C6191" w:rsidRDefault="00511A15" w:rsidP="006C6191">
      <w:pPr>
        <w:spacing w:before="7"/>
        <w:ind w:left="144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b/>
          <w:spacing w:val="2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b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ili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ie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:</w:t>
      </w:r>
    </w:p>
    <w:p w14:paraId="70EBAC51" w14:textId="77777777" w:rsidR="0030226C" w:rsidRPr="006C6191" w:rsidRDefault="00511A15" w:rsidP="006C6191">
      <w:pPr>
        <w:tabs>
          <w:tab w:val="left" w:pos="2140"/>
        </w:tabs>
        <w:spacing w:before="79"/>
        <w:ind w:left="2160" w:right="2031" w:hanging="36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6C6191">
        <w:rPr>
          <w:rFonts w:asciiTheme="minorHAnsi" w:hAnsiTheme="minorHAnsi" w:cstheme="minorHAnsi"/>
          <w:sz w:val="22"/>
          <w:szCs w:val="22"/>
        </w:rPr>
        <w:tab/>
      </w:r>
      <w:r w:rsidRPr="006C6191">
        <w:rPr>
          <w:rFonts w:asciiTheme="minorHAnsi" w:eastAsia="Segoe UI" w:hAnsiTheme="minorHAnsi" w:cstheme="minorHAnsi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De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v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z w:val="22"/>
          <w:szCs w:val="22"/>
        </w:rPr>
        <w:t>s,</w:t>
      </w:r>
      <w:r w:rsidRPr="006C6191">
        <w:rPr>
          <w:rFonts w:asciiTheme="minorHAnsi" w:eastAsia="Segoe UI" w:hAnsiTheme="minorHAnsi" w:cstheme="minorHAnsi"/>
          <w:spacing w:val="2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Te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er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and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B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ss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z w:val="22"/>
          <w:szCs w:val="22"/>
        </w:rPr>
        <w:t>ys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ugh</w:t>
      </w:r>
      <w:r w:rsidRPr="006C6191">
        <w:rPr>
          <w:rFonts w:asciiTheme="minorHAnsi" w:eastAsia="Segoe UI" w:hAnsiTheme="minorHAnsi" w:cstheme="minorHAnsi"/>
          <w:spacing w:val="2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v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nt</w:t>
      </w:r>
      <w:r w:rsidRPr="006C6191">
        <w:rPr>
          <w:rFonts w:asciiTheme="minorHAnsi" w:eastAsia="Segoe UI" w:hAnsiTheme="minorHAnsi" w:cstheme="minorHAnsi"/>
          <w:spacing w:val="3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w w:val="10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 xml:space="preserve">nd </w:t>
      </w:r>
      <w:r w:rsidRPr="006C6191">
        <w:rPr>
          <w:rFonts w:asciiTheme="minorHAnsi" w:eastAsia="Segoe UI" w:hAnsiTheme="minorHAnsi" w:cstheme="minorHAnsi"/>
          <w:sz w:val="22"/>
          <w:szCs w:val="22"/>
        </w:rPr>
        <w:t>ma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na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3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z w:val="22"/>
          <w:szCs w:val="22"/>
        </w:rPr>
        <w:t>nada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'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z w:val="22"/>
          <w:szCs w:val="22"/>
        </w:rPr>
        <w:t>B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nan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2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z w:val="22"/>
          <w:szCs w:val="22"/>
        </w:rPr>
        <w:t>g</w:t>
      </w:r>
      <w:r w:rsidRPr="006C6191">
        <w:rPr>
          <w:rFonts w:asciiTheme="minorHAnsi" w:eastAsia="Segoe UI" w:hAnsiTheme="minorHAnsi" w:cstheme="minorHAnsi"/>
          <w:spacing w:val="2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Sys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and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w w:val="101"/>
          <w:sz w:val="22"/>
          <w:szCs w:val="22"/>
        </w:rPr>
        <w:t>W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w w:val="102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pacing w:val="1"/>
          <w:w w:val="102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us</w:t>
      </w:r>
      <w:r w:rsidRPr="006C6191">
        <w:rPr>
          <w:rFonts w:asciiTheme="minorHAnsi" w:eastAsia="Segoe UI" w:hAnsiTheme="minorHAnsi" w:cstheme="minorHAnsi"/>
          <w:w w:val="102"/>
          <w:sz w:val="22"/>
          <w:szCs w:val="22"/>
        </w:rPr>
        <w:t>e</w:t>
      </w:r>
    </w:p>
    <w:p w14:paraId="1C3E8E19" w14:textId="77777777" w:rsidR="0030226C" w:rsidRPr="006C6191" w:rsidRDefault="00511A15" w:rsidP="006C6191">
      <w:pPr>
        <w:spacing w:before="2"/>
        <w:ind w:left="180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hAnsiTheme="minorHAnsi" w:cstheme="minorHAnsi"/>
          <w:sz w:val="22"/>
          <w:szCs w:val="22"/>
        </w:rPr>
        <w:t xml:space="preserve">    </w:t>
      </w:r>
      <w:r w:rsidRPr="006C619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Pr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vi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2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2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z w:val="22"/>
          <w:szCs w:val="22"/>
        </w:rPr>
        <w:t>ana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2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W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us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spacing w:val="2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1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w w:val="102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3"/>
          <w:w w:val="102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ng</w:t>
      </w:r>
    </w:p>
    <w:p w14:paraId="26DE1380" w14:textId="77777777" w:rsidR="0030226C" w:rsidRPr="006C6191" w:rsidRDefault="00511A15" w:rsidP="006C6191">
      <w:pPr>
        <w:spacing w:before="79"/>
        <w:ind w:left="216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eastAsia="Segoe UI" w:hAnsiTheme="minorHAnsi" w:cstheme="minorHAnsi"/>
          <w:sz w:val="22"/>
          <w:szCs w:val="22"/>
        </w:rPr>
        <w:t>Sys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m,</w:t>
      </w:r>
      <w:r w:rsidRPr="006C6191">
        <w:rPr>
          <w:rFonts w:asciiTheme="minorHAnsi" w:eastAsia="Segoe UI" w:hAnsiTheme="minorHAnsi" w:cstheme="minorHAnsi"/>
          <w:spacing w:val="2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na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al</w:t>
      </w:r>
      <w:r w:rsidRPr="006C6191">
        <w:rPr>
          <w:rFonts w:asciiTheme="minorHAnsi" w:eastAsia="Segoe UI" w:hAnsiTheme="minorHAnsi" w:cstheme="minorHAnsi"/>
          <w:spacing w:val="2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z w:val="22"/>
          <w:szCs w:val="22"/>
        </w:rPr>
        <w:t>g</w:t>
      </w:r>
      <w:r w:rsidRPr="006C6191">
        <w:rPr>
          <w:rFonts w:asciiTheme="minorHAnsi" w:eastAsia="Segoe UI" w:hAnsiTheme="minorHAnsi" w:cstheme="minorHAnsi"/>
          <w:spacing w:val="2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Sys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te</w:t>
      </w:r>
      <w:r w:rsidRPr="006C6191">
        <w:rPr>
          <w:rFonts w:asciiTheme="minorHAnsi" w:eastAsia="Segoe UI" w:hAnsiTheme="minorHAnsi" w:cstheme="minorHAnsi"/>
          <w:sz w:val="22"/>
          <w:szCs w:val="22"/>
        </w:rPr>
        <w:t>m,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tr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and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B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li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z w:val="22"/>
          <w:szCs w:val="22"/>
        </w:rPr>
        <w:t>g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v</w:t>
      </w:r>
      <w:r w:rsidRPr="006C6191">
        <w:rPr>
          <w:rFonts w:asciiTheme="minorHAnsi" w:eastAsia="Segoe UI" w:hAnsiTheme="minorHAnsi" w:cstheme="minorHAnsi"/>
          <w:spacing w:val="3"/>
          <w:w w:val="10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2"/>
          <w:w w:val="10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es</w:t>
      </w:r>
    </w:p>
    <w:p w14:paraId="309ED4BE" w14:textId="77777777" w:rsidR="0030226C" w:rsidRPr="006C6191" w:rsidRDefault="00511A15" w:rsidP="006C6191">
      <w:pPr>
        <w:spacing w:before="79"/>
        <w:ind w:left="180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hAnsiTheme="minorHAnsi" w:cstheme="minorHAnsi"/>
          <w:sz w:val="22"/>
          <w:szCs w:val="22"/>
        </w:rPr>
        <w:t xml:space="preserve">    </w:t>
      </w:r>
      <w:r w:rsidRPr="006C619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W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k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2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w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pacing w:val="1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nt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v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el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2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SQL</w:t>
      </w:r>
      <w:r w:rsidRPr="006C6191">
        <w:rPr>
          <w:rFonts w:asciiTheme="minorHAnsi" w:eastAsia="Segoe UI" w:hAnsiTheme="minorHAnsi" w:cstheme="minorHAnsi"/>
          <w:spacing w:val="2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q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nan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al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and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z w:val="22"/>
          <w:szCs w:val="22"/>
        </w:rPr>
        <w:t>aud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-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el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3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nqu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es</w:t>
      </w:r>
    </w:p>
    <w:p w14:paraId="58543C30" w14:textId="77777777" w:rsidR="0030226C" w:rsidRPr="006C6191" w:rsidRDefault="00511A15" w:rsidP="006C6191">
      <w:pPr>
        <w:spacing w:before="79"/>
        <w:ind w:left="180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hAnsiTheme="minorHAnsi" w:cstheme="minorHAnsi"/>
          <w:sz w:val="22"/>
          <w:szCs w:val="22"/>
        </w:rPr>
        <w:t xml:space="preserve">    </w:t>
      </w:r>
      <w:r w:rsidRPr="006C619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Coo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na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3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io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3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1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re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as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spacing w:val="2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ve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z w:val="22"/>
          <w:szCs w:val="22"/>
        </w:rPr>
        <w:t>han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g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z w:val="22"/>
          <w:szCs w:val="22"/>
        </w:rPr>
        <w:t>ana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g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nt</w:t>
      </w:r>
      <w:r w:rsidRPr="006C6191">
        <w:rPr>
          <w:rFonts w:asciiTheme="minorHAnsi" w:eastAsia="Segoe UI" w:hAnsiTheme="minorHAnsi" w:cstheme="minorHAnsi"/>
          <w:spacing w:val="3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w w:val="10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-1"/>
          <w:w w:val="10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v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ti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es</w:t>
      </w:r>
    </w:p>
    <w:p w14:paraId="3295DC00" w14:textId="77777777" w:rsidR="0030226C" w:rsidRPr="006C6191" w:rsidRDefault="00511A15" w:rsidP="006C6191">
      <w:pPr>
        <w:spacing w:before="79"/>
        <w:ind w:left="180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hAnsiTheme="minorHAnsi" w:cstheme="minorHAnsi"/>
          <w:sz w:val="22"/>
          <w:szCs w:val="22"/>
        </w:rPr>
        <w:t xml:space="preserve">    </w:t>
      </w:r>
      <w:r w:rsidRPr="006C619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z w:val="22"/>
          <w:szCs w:val="22"/>
        </w:rPr>
        <w:t>na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z w:val="22"/>
          <w:szCs w:val="22"/>
        </w:rPr>
        <w:t>y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z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2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and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3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sys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z w:val="22"/>
          <w:szCs w:val="22"/>
        </w:rPr>
        <w:t>nge</w:t>
      </w:r>
      <w:r w:rsidRPr="006C6191">
        <w:rPr>
          <w:rFonts w:asciiTheme="minorHAnsi" w:eastAsia="Segoe UI" w:hAnsiTheme="minorHAnsi" w:cstheme="minorHAnsi"/>
          <w:spacing w:val="2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q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spacing w:val="2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qu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ir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3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and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w w:val="102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nha</w:t>
      </w:r>
      <w:r w:rsidRPr="006C6191">
        <w:rPr>
          <w:rFonts w:asciiTheme="minorHAnsi" w:eastAsia="Segoe UI" w:hAnsiTheme="minorHAnsi" w:cstheme="minorHAnsi"/>
          <w:spacing w:val="2"/>
          <w:w w:val="10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w w:val="10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1"/>
          <w:w w:val="102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-1"/>
          <w:w w:val="102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s</w:t>
      </w:r>
    </w:p>
    <w:p w14:paraId="3A25A851" w14:textId="77777777" w:rsidR="0030226C" w:rsidRPr="006C6191" w:rsidRDefault="00511A15" w:rsidP="006C6191">
      <w:pPr>
        <w:spacing w:before="79"/>
        <w:ind w:left="144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hAnsiTheme="minorHAnsi" w:cstheme="minorHAnsi"/>
          <w:sz w:val="22"/>
          <w:szCs w:val="22"/>
        </w:rPr>
        <w:pict w14:anchorId="0DF3D936">
          <v:shape id="_x0000_s1040" type="#_x0000_t202" style="position:absolute;left:0;text-align:left;margin-left:1.5pt;margin-top:721.3pt;width:610.5pt;height:19pt;z-index:-251657728;mso-position-horizontal-relative:page;mso-position-vertical-relative:page" filled="f" stroked="f">
            <v:textbox inset="0,0,0,0">
              <w:txbxContent>
                <w:p w14:paraId="514AF6B0" w14:textId="77777777" w:rsidR="0030226C" w:rsidRDefault="0030226C">
                  <w:pPr>
                    <w:spacing w:before="6" w:line="100" w:lineRule="exact"/>
                    <w:rPr>
                      <w:sz w:val="10"/>
                      <w:szCs w:val="10"/>
                    </w:rPr>
                  </w:pPr>
                </w:p>
                <w:p w14:paraId="43E69B4C" w14:textId="77777777" w:rsidR="0030226C" w:rsidRDefault="00511A15">
                  <w:pPr>
                    <w:ind w:left="1410"/>
                    <w:rPr>
                      <w:rFonts w:ascii="Segoe UI" w:eastAsia="Segoe UI" w:hAnsi="Segoe UI" w:cs="Segoe UI"/>
                      <w:sz w:val="18"/>
                      <w:szCs w:val="18"/>
                    </w:rPr>
                  </w:pPr>
                  <w:r>
                    <w:rPr>
                      <w:rFonts w:ascii="Segoe UI" w:eastAsia="Segoe UI" w:hAnsi="Segoe UI" w:cs="Segoe UI"/>
                      <w:spacing w:val="-1"/>
                      <w:sz w:val="18"/>
                      <w:szCs w:val="18"/>
                    </w:rPr>
                    <w:t>A</w:t>
                  </w:r>
                  <w:r>
                    <w:rPr>
                      <w:rFonts w:ascii="Segoe UI" w:eastAsia="Segoe UI" w:hAnsi="Segoe UI" w:cs="Segoe UI"/>
                      <w:sz w:val="18"/>
                      <w:szCs w:val="18"/>
                    </w:rPr>
                    <w:t>bo</w:t>
                  </w:r>
                  <w:r>
                    <w:rPr>
                      <w:rFonts w:ascii="Segoe UI" w:eastAsia="Segoe UI" w:hAnsi="Segoe UI" w:cs="Segoe UI"/>
                      <w:spacing w:val="-1"/>
                      <w:sz w:val="18"/>
                      <w:szCs w:val="18"/>
                    </w:rPr>
                    <w:t>u</w:t>
                  </w:r>
                  <w:r>
                    <w:rPr>
                      <w:rFonts w:ascii="Segoe UI" w:eastAsia="Segoe UI" w:hAnsi="Segoe UI" w:cs="Segoe UI"/>
                      <w:sz w:val="18"/>
                      <w:szCs w:val="18"/>
                    </w:rPr>
                    <w:t>t</w:t>
                  </w:r>
                  <w:r>
                    <w:rPr>
                      <w:rFonts w:ascii="Segoe UI" w:eastAsia="Segoe UI" w:hAnsi="Segoe UI" w:cs="Segoe UI"/>
                      <w:spacing w:val="24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Segoe UI" w:eastAsia="Segoe UI" w:hAnsi="Segoe UI" w:cs="Segoe UI"/>
                      <w:sz w:val="18"/>
                      <w:szCs w:val="18"/>
                    </w:rPr>
                    <w:t>Ja</w:t>
                  </w:r>
                  <w:r>
                    <w:rPr>
                      <w:rFonts w:ascii="Segoe UI" w:eastAsia="Segoe UI" w:hAnsi="Segoe UI" w:cs="Segoe UI"/>
                      <w:spacing w:val="-1"/>
                      <w:sz w:val="18"/>
                      <w:szCs w:val="18"/>
                    </w:rPr>
                    <w:t>n</w:t>
                  </w:r>
                  <w:r>
                    <w:rPr>
                      <w:rFonts w:ascii="Segoe UI" w:eastAsia="Segoe UI" w:hAnsi="Segoe UI" w:cs="Segoe UI"/>
                      <w:spacing w:val="2"/>
                      <w:sz w:val="18"/>
                      <w:szCs w:val="18"/>
                    </w:rPr>
                    <w:t>a</w:t>
                  </w:r>
                  <w:r>
                    <w:rPr>
                      <w:rFonts w:ascii="Segoe UI" w:eastAsia="Segoe UI" w:hAnsi="Segoe UI" w:cs="Segoe UI"/>
                      <w:spacing w:val="-1"/>
                      <w:sz w:val="18"/>
                      <w:szCs w:val="18"/>
                    </w:rPr>
                    <w:t>l</w:t>
                  </w:r>
                  <w:r>
                    <w:rPr>
                      <w:rFonts w:ascii="Segoe UI" w:eastAsia="Segoe UI" w:hAnsi="Segoe UI" w:cs="Segoe UI"/>
                      <w:sz w:val="18"/>
                      <w:szCs w:val="18"/>
                    </w:rPr>
                    <w:t>i</w:t>
                  </w:r>
                  <w:r>
                    <w:rPr>
                      <w:rFonts w:ascii="Segoe UI" w:eastAsia="Segoe UI" w:hAnsi="Segoe UI" w:cs="Segoe UI"/>
                      <w:spacing w:val="22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Segoe UI" w:eastAsia="Segoe UI" w:hAnsi="Segoe UI" w:cs="Segoe UI"/>
                      <w:w w:val="102"/>
                      <w:sz w:val="18"/>
                      <w:szCs w:val="18"/>
                    </w:rPr>
                    <w:t>Da</w:t>
                  </w:r>
                  <w:r>
                    <w:rPr>
                      <w:rFonts w:ascii="Segoe UI" w:eastAsia="Segoe UI" w:hAnsi="Segoe UI" w:cs="Segoe UI"/>
                      <w:spacing w:val="1"/>
                      <w:w w:val="101"/>
                      <w:sz w:val="18"/>
                      <w:szCs w:val="18"/>
                    </w:rPr>
                    <w:t>v</w:t>
                  </w:r>
                  <w:r>
                    <w:rPr>
                      <w:rFonts w:ascii="Segoe UI" w:eastAsia="Segoe UI" w:hAnsi="Segoe UI" w:cs="Segoe UI"/>
                      <w:spacing w:val="-1"/>
                      <w:w w:val="101"/>
                      <w:sz w:val="18"/>
                      <w:szCs w:val="18"/>
                    </w:rPr>
                    <w:t>i</w:t>
                  </w:r>
                  <w:r>
                    <w:rPr>
                      <w:rFonts w:ascii="Segoe UI" w:eastAsia="Segoe UI" w:hAnsi="Segoe UI" w:cs="Segoe UI"/>
                      <w:w w:val="102"/>
                      <w:sz w:val="18"/>
                      <w:szCs w:val="18"/>
                    </w:rPr>
                    <w:t>s</w:t>
                  </w:r>
                </w:p>
              </w:txbxContent>
            </v:textbox>
            <w10:wrap anchorx="page" anchory="page"/>
          </v:shape>
        </w:pic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vir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on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b/>
          <w:spacing w:val="3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t:</w:t>
      </w:r>
    </w:p>
    <w:p w14:paraId="51B70DBB" w14:textId="77777777" w:rsidR="0030226C" w:rsidRPr="006C6191" w:rsidRDefault="00511A15" w:rsidP="006C6191">
      <w:pPr>
        <w:spacing w:before="79"/>
        <w:ind w:left="180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hAnsiTheme="minorHAnsi" w:cstheme="minorHAnsi"/>
          <w:sz w:val="22"/>
          <w:szCs w:val="22"/>
        </w:rPr>
        <w:t xml:space="preserve">     </w:t>
      </w:r>
      <w:r w:rsidRPr="006C6191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1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900</w:t>
      </w:r>
      <w:r w:rsidRPr="006C6191">
        <w:rPr>
          <w:rFonts w:asciiTheme="minorHAnsi" w:eastAsia="Segoe UI" w:hAnsiTheme="minorHAnsi" w:cstheme="minorHAnsi"/>
          <w:sz w:val="22"/>
          <w:szCs w:val="22"/>
        </w:rPr>
        <w:t>1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Co</w:t>
      </w:r>
      <w:r w:rsidRPr="006C6191">
        <w:rPr>
          <w:rFonts w:asciiTheme="minorHAnsi" w:eastAsia="Segoe UI" w:hAnsiTheme="minorHAnsi" w:cstheme="minorHAnsi"/>
          <w:sz w:val="22"/>
          <w:szCs w:val="22"/>
        </w:rPr>
        <w:t>mp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z w:val="22"/>
          <w:szCs w:val="22"/>
        </w:rPr>
        <w:t>nda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spacing w:val="2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oj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ec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spacing w:val="2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V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3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te</w:t>
      </w:r>
      <w:r w:rsidRPr="006C6191">
        <w:rPr>
          <w:rFonts w:asciiTheme="minorHAnsi" w:eastAsia="Segoe UI" w:hAnsiTheme="minorHAnsi" w:cstheme="minorHAnsi"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z w:val="22"/>
          <w:szCs w:val="22"/>
        </w:rPr>
        <w:t>Q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w w:val="102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1"/>
          <w:w w:val="102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w w:val="10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2"/>
          <w:w w:val="10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w w:val="102"/>
          <w:sz w:val="22"/>
          <w:szCs w:val="22"/>
        </w:rPr>
        <w:t>e</w:t>
      </w:r>
    </w:p>
    <w:p w14:paraId="7696A4C2" w14:textId="77777777" w:rsidR="0030226C" w:rsidRPr="006C6191" w:rsidRDefault="00511A15" w:rsidP="006C6191">
      <w:pPr>
        <w:spacing w:before="79"/>
        <w:ind w:left="2160"/>
        <w:rPr>
          <w:rFonts w:asciiTheme="minorHAnsi" w:eastAsia="Segoe UI" w:hAnsiTheme="minorHAnsi" w:cstheme="minorHAnsi"/>
          <w:sz w:val="22"/>
          <w:szCs w:val="22"/>
        </w:rPr>
        <w:sectPr w:rsidR="0030226C" w:rsidRPr="006C6191">
          <w:pgSz w:w="12240" w:h="15840"/>
          <w:pgMar w:top="1380" w:right="0" w:bottom="280" w:left="0" w:header="995" w:footer="634" w:gutter="0"/>
          <w:cols w:space="720"/>
        </w:sectPr>
      </w:pP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ov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spacing w:val="2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Co</w:t>
      </w:r>
      <w:r w:rsidRPr="006C6191">
        <w:rPr>
          <w:rFonts w:asciiTheme="minorHAnsi" w:eastAsia="Segoe UI" w:hAnsiTheme="minorHAnsi" w:cstheme="minorHAnsi"/>
          <w:sz w:val="22"/>
          <w:szCs w:val="22"/>
        </w:rPr>
        <w:t>gn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ng</w:t>
      </w:r>
      <w:r w:rsidRPr="006C6191">
        <w:rPr>
          <w:rFonts w:asciiTheme="minorHAnsi" w:eastAsia="Segoe UI" w:hAnsiTheme="minorHAnsi" w:cstheme="minorHAnsi"/>
          <w:spacing w:val="2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(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mp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mp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5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spacing w:val="2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w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z w:val="22"/>
          <w:szCs w:val="22"/>
        </w:rPr>
        <w:t>ay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)</w:t>
      </w:r>
      <w:r w:rsidRPr="006C6191">
        <w:rPr>
          <w:rFonts w:asciiTheme="minorHAnsi" w:eastAsia="Segoe UI" w:hAnsiTheme="minorHAnsi" w:cstheme="minorHAnsi"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V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z w:val="22"/>
          <w:szCs w:val="22"/>
        </w:rPr>
        <w:t>al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B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as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w w:val="102"/>
          <w:sz w:val="22"/>
          <w:szCs w:val="22"/>
        </w:rPr>
        <w:t>c</w:t>
      </w:r>
    </w:p>
    <w:p w14:paraId="0C3BA0EA" w14:textId="77777777" w:rsidR="0030226C" w:rsidRPr="006C6191" w:rsidRDefault="0030226C" w:rsidP="006C6191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698DCFD" w14:textId="77777777" w:rsidR="0030226C" w:rsidRPr="006C6191" w:rsidRDefault="00511A15" w:rsidP="006C6191">
      <w:pPr>
        <w:spacing w:before="20"/>
        <w:ind w:left="1687"/>
        <w:rPr>
          <w:rFonts w:asciiTheme="minorHAnsi" w:eastAsia="Calibri" w:hAnsiTheme="minorHAnsi" w:cstheme="minorHAnsi"/>
          <w:sz w:val="22"/>
          <w:szCs w:val="22"/>
        </w:rPr>
      </w:pPr>
      <w:r w:rsidRPr="006C6191">
        <w:rPr>
          <w:rFonts w:asciiTheme="minorHAnsi" w:hAnsiTheme="minorHAnsi" w:cstheme="minorHAnsi"/>
          <w:sz w:val="22"/>
          <w:szCs w:val="22"/>
        </w:rPr>
        <w:pict w14:anchorId="5EE0A5B6">
          <v:group id="_x0000_s1036" style="position:absolute;left:0;text-align:left;margin-left:70.05pt;margin-top:-.4pt;width:474.75pt;height:14.15pt;z-index:-251652608;mso-position-horizontal-relative:page" coordorigin="1401,-8" coordsize="9495,283">
            <v:shape id="_x0000_s1039" style="position:absolute;left:1411;top:3;width:9475;height:262" coordorigin="1411,3" coordsize="9475,262" path="m1411,264r9475,l10886,3,1411,3r,261xe" fillcolor="#c00000" stroked="f">
              <v:path arrowok="t"/>
            </v:shape>
            <v:shape id="_x0000_s1038" style="position:absolute;left:1411;top:-2;width:9475;height:0" coordorigin="1411,-2" coordsize="9475,0" path="m1411,-2r9475,e" filled="f" strokeweight=".58pt">
              <v:path arrowok="t"/>
            </v:shape>
            <v:shape id="_x0000_s1037" style="position:absolute;left:1411;top:269;width:9475;height:0" coordorigin="1411,269" coordsize="9475,0" path="m1411,269r9475,e" filled="f" strokeweight=".58pt">
              <v:path arrowok="t"/>
            </v:shape>
            <w10:wrap anchorx="page"/>
          </v:group>
        </w:pict>
      </w:r>
      <w:r w:rsidRPr="006C6191">
        <w:rPr>
          <w:rFonts w:asciiTheme="minorHAnsi" w:hAnsiTheme="minorHAnsi" w:cstheme="minorHAnsi"/>
          <w:sz w:val="22"/>
          <w:szCs w:val="22"/>
        </w:rPr>
        <w:pict w14:anchorId="6B4220B0">
          <v:group id="_x0000_s1034" style="position:absolute;left:0;text-align:left;margin-left:70.55pt;margin-top:40.1pt;width:470.9pt;height:0;z-index:-251651584;mso-position-horizontal-relative:page" coordorigin="1411,802" coordsize="9418,0">
            <v:shape id="_x0000_s1035" style="position:absolute;left:1411;top:802;width:9418;height:0" coordorigin="1411,802" coordsize="9418,0" path="m1411,802r9418,e" filled="f" strokecolor="gray" strokeweight=".34pt">
              <v:path arrowok="t"/>
            </v:shape>
            <w10:wrap anchorx="page"/>
          </v:group>
        </w:pic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>To</w:t>
      </w:r>
      <w:r w:rsidRPr="006C6191">
        <w:rPr>
          <w:rFonts w:asciiTheme="minorHAnsi" w:eastAsia="Calibri" w:hAnsiTheme="minorHAnsi" w:cstheme="minorHAnsi"/>
          <w:sz w:val="22"/>
          <w:szCs w:val="22"/>
        </w:rPr>
        <w:t>r</w: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C6191">
        <w:rPr>
          <w:rFonts w:asciiTheme="minorHAnsi" w:eastAsia="Calibri" w:hAnsiTheme="minorHAnsi" w:cstheme="minorHAnsi"/>
          <w:sz w:val="22"/>
          <w:szCs w:val="22"/>
        </w:rPr>
        <w:t>t</w: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Calibri" w:hAnsiTheme="minorHAnsi" w:cstheme="minorHAnsi"/>
          <w:sz w:val="22"/>
          <w:szCs w:val="22"/>
        </w:rPr>
        <w:t>,</w:t>
      </w:r>
      <w:r w:rsidRPr="006C619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Calibri" w:hAnsiTheme="minorHAnsi" w:cstheme="minorHAnsi"/>
          <w:sz w:val="22"/>
          <w:szCs w:val="22"/>
        </w:rPr>
        <w:t>N</w:t>
      </w:r>
      <w:r w:rsidRPr="006C619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C6191">
        <w:rPr>
          <w:rFonts w:asciiTheme="minorHAnsi" w:eastAsia="Calibri" w:hAnsiTheme="minorHAnsi" w:cstheme="minorHAnsi"/>
          <w:sz w:val="22"/>
          <w:szCs w:val="22"/>
        </w:rPr>
        <w:t>M8Y</w: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C6191">
        <w:rPr>
          <w:rFonts w:asciiTheme="minorHAnsi" w:eastAsia="Calibri" w:hAnsiTheme="minorHAnsi" w:cstheme="minorHAnsi"/>
          <w:sz w:val="22"/>
          <w:szCs w:val="22"/>
        </w:rPr>
        <w:t>4</w:t>
      </w:r>
      <w:r w:rsidRPr="006C619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C6191">
        <w:rPr>
          <w:rFonts w:asciiTheme="minorHAnsi" w:eastAsia="Calibri" w:hAnsiTheme="minorHAnsi" w:cstheme="minorHAnsi"/>
          <w:sz w:val="22"/>
          <w:szCs w:val="22"/>
        </w:rPr>
        <w:t xml:space="preserve">8  </w:t>
      </w:r>
      <w:r w:rsidRPr="006C6191">
        <w:rPr>
          <w:rFonts w:asciiTheme="minorHAnsi" w:hAnsiTheme="minorHAnsi" w:cstheme="minorHAnsi"/>
          <w:sz w:val="22"/>
          <w:szCs w:val="22"/>
        </w:rPr>
        <w:t xml:space="preserve">  </w:t>
      </w:r>
      <w:r w:rsidRPr="006C619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C619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Calibri" w:hAnsiTheme="minorHAnsi" w:cstheme="minorHAnsi"/>
          <w:spacing w:val="-1"/>
          <w:sz w:val="22"/>
          <w:szCs w:val="22"/>
        </w:rPr>
        <w:t>ne</w:t>
      </w:r>
      <w:r w:rsidRPr="006C6191">
        <w:rPr>
          <w:rFonts w:asciiTheme="minorHAnsi" w:eastAsia="Calibri" w:hAnsiTheme="minorHAnsi" w:cstheme="minorHAnsi"/>
          <w:sz w:val="22"/>
          <w:szCs w:val="22"/>
        </w:rPr>
        <w:t xml:space="preserve">: </w: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6C6191">
        <w:rPr>
          <w:rFonts w:asciiTheme="minorHAnsi" w:eastAsia="Calibri" w:hAnsiTheme="minorHAnsi" w:cstheme="minorHAnsi"/>
          <w:sz w:val="22"/>
          <w:szCs w:val="22"/>
        </w:rPr>
        <w:t>416)</w: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C6191">
        <w:rPr>
          <w:rFonts w:asciiTheme="minorHAnsi" w:eastAsia="Calibri" w:hAnsiTheme="minorHAnsi" w:cstheme="minorHAnsi"/>
          <w:sz w:val="22"/>
          <w:szCs w:val="22"/>
        </w:rPr>
        <w:t>271</w:t>
      </w:r>
      <w:r w:rsidRPr="006C6191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6C6191">
        <w:rPr>
          <w:rFonts w:asciiTheme="minorHAnsi" w:eastAsia="Calibri" w:hAnsiTheme="minorHAnsi" w:cstheme="minorHAnsi"/>
          <w:sz w:val="22"/>
          <w:szCs w:val="22"/>
        </w:rPr>
        <w:t>9562</w:t>
      </w:r>
      <w:r w:rsidRPr="006C619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6C6191">
        <w:rPr>
          <w:rFonts w:asciiTheme="minorHAnsi" w:hAnsiTheme="minorHAnsi" w:cstheme="minorHAnsi"/>
          <w:sz w:val="22"/>
          <w:szCs w:val="22"/>
        </w:rPr>
        <w:t xml:space="preserve">  </w:t>
      </w:r>
      <w:r w:rsidRPr="006C619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hyperlink r:id="rId15">
        <w:r w:rsidRPr="006C6191">
          <w:rPr>
            <w:rFonts w:asciiTheme="minorHAnsi" w:eastAsia="Calibri" w:hAnsiTheme="minorHAnsi" w:cstheme="minorHAnsi"/>
            <w:spacing w:val="1"/>
            <w:sz w:val="22"/>
            <w:szCs w:val="22"/>
          </w:rPr>
          <w:t>w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w</w:t>
        </w:r>
        <w:r w:rsidRPr="006C6191">
          <w:rPr>
            <w:rFonts w:asciiTheme="minorHAnsi" w:eastAsia="Calibri" w:hAnsiTheme="minorHAnsi" w:cstheme="minorHAnsi"/>
            <w:spacing w:val="1"/>
            <w:sz w:val="22"/>
            <w:szCs w:val="22"/>
          </w:rPr>
          <w:t>w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6C6191">
          <w:rPr>
            <w:rFonts w:asciiTheme="minorHAnsi" w:eastAsia="Calibri" w:hAnsiTheme="minorHAnsi" w:cstheme="minorHAnsi"/>
            <w:spacing w:val="1"/>
            <w:sz w:val="22"/>
            <w:szCs w:val="22"/>
          </w:rPr>
          <w:t>w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h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ati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sblu</w:t>
        </w:r>
        <w:r w:rsidRPr="006C6191">
          <w:rPr>
            <w:rFonts w:asciiTheme="minorHAnsi" w:eastAsia="Calibri" w:hAnsiTheme="minorHAnsi" w:cstheme="minorHAnsi"/>
            <w:spacing w:val="2"/>
            <w:sz w:val="22"/>
            <w:szCs w:val="22"/>
          </w:rPr>
          <w:t>e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he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r</w:t>
        </w:r>
        <w:r w:rsidRPr="006C6191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n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6C6191">
          <w:rPr>
            <w:rFonts w:asciiTheme="minorHAnsi" w:eastAsia="Calibri" w:hAnsiTheme="minorHAnsi" w:cstheme="minorHAnsi"/>
            <w:spacing w:val="1"/>
            <w:sz w:val="22"/>
            <w:szCs w:val="22"/>
          </w:rPr>
          <w:t>co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m</w:t>
        </w:r>
      </w:hyperlink>
      <w:r w:rsidRPr="006C619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6C619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6C6191">
        <w:rPr>
          <w:rFonts w:asciiTheme="minorHAnsi" w:hAnsiTheme="minorHAnsi" w:cstheme="minorHAnsi"/>
          <w:sz w:val="22"/>
          <w:szCs w:val="22"/>
        </w:rPr>
        <w:t xml:space="preserve">  </w:t>
      </w:r>
      <w:r w:rsidRPr="006C619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C6191">
        <w:rPr>
          <w:rFonts w:asciiTheme="minorHAnsi" w:eastAsia="Calibri" w:hAnsiTheme="minorHAnsi" w:cstheme="minorHAnsi"/>
          <w:sz w:val="22"/>
          <w:szCs w:val="22"/>
        </w:rPr>
        <w:t>ja</w:t>
      </w:r>
      <w:r w:rsidRPr="006C619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hyperlink r:id="rId16">
        <w:r w:rsidRPr="006C6191">
          <w:rPr>
            <w:rFonts w:asciiTheme="minorHAnsi" w:eastAsia="Calibri" w:hAnsiTheme="minorHAnsi" w:cstheme="minorHAnsi"/>
            <w:sz w:val="22"/>
            <w:szCs w:val="22"/>
          </w:rPr>
          <w:t>ali.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d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avi</w:t>
        </w:r>
        <w:r w:rsidRPr="006C6191">
          <w:rPr>
            <w:rFonts w:asciiTheme="minorHAnsi" w:eastAsia="Calibri" w:hAnsiTheme="minorHAnsi" w:cstheme="minorHAnsi"/>
            <w:spacing w:val="2"/>
            <w:sz w:val="22"/>
            <w:szCs w:val="22"/>
          </w:rPr>
          <w:t>s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@</w:t>
        </w:r>
        <w:r w:rsidRPr="006C6191">
          <w:rPr>
            <w:rFonts w:asciiTheme="minorHAnsi" w:eastAsia="Calibri" w:hAnsiTheme="minorHAnsi" w:cstheme="minorHAnsi"/>
            <w:spacing w:val="1"/>
            <w:sz w:val="22"/>
            <w:szCs w:val="22"/>
          </w:rPr>
          <w:t>w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h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ati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sb</w:t>
        </w:r>
        <w:r w:rsidRPr="006C6191">
          <w:rPr>
            <w:rFonts w:asciiTheme="minorHAnsi" w:eastAsia="Calibri" w:hAnsiTheme="minorHAnsi" w:cstheme="minorHAnsi"/>
            <w:spacing w:val="2"/>
            <w:sz w:val="22"/>
            <w:szCs w:val="22"/>
          </w:rPr>
          <w:t>l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ue</w:t>
        </w:r>
        <w:r w:rsidRPr="006C6191">
          <w:rPr>
            <w:rFonts w:asciiTheme="minorHAnsi" w:eastAsia="Calibri" w:hAnsiTheme="minorHAnsi" w:cstheme="minorHAnsi"/>
            <w:spacing w:val="1"/>
            <w:sz w:val="22"/>
            <w:szCs w:val="22"/>
          </w:rPr>
          <w:t>h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e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r</w:t>
        </w:r>
        <w:r w:rsidRPr="006C6191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n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6C6191">
          <w:rPr>
            <w:rFonts w:asciiTheme="minorHAnsi" w:eastAsia="Calibri" w:hAnsiTheme="minorHAnsi" w:cstheme="minorHAnsi"/>
            <w:spacing w:val="1"/>
            <w:sz w:val="22"/>
            <w:szCs w:val="22"/>
          </w:rPr>
          <w:t>co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m</w:t>
        </w:r>
      </w:hyperlink>
    </w:p>
    <w:p w14:paraId="1162C7A8" w14:textId="77777777" w:rsidR="0030226C" w:rsidRPr="006C6191" w:rsidRDefault="0030226C" w:rsidP="006C6191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592212B" w14:textId="77777777" w:rsidR="0030226C" w:rsidRPr="006C6191" w:rsidRDefault="0030226C" w:rsidP="006C6191">
      <w:pPr>
        <w:rPr>
          <w:rFonts w:asciiTheme="minorHAnsi" w:hAnsiTheme="minorHAnsi" w:cstheme="minorHAnsi"/>
          <w:sz w:val="22"/>
          <w:szCs w:val="22"/>
        </w:rPr>
      </w:pPr>
    </w:p>
    <w:p w14:paraId="220F3DBF" w14:textId="77777777" w:rsidR="0030226C" w:rsidRPr="006C6191" w:rsidRDefault="0030226C" w:rsidP="006C6191">
      <w:pPr>
        <w:rPr>
          <w:rFonts w:asciiTheme="minorHAnsi" w:hAnsiTheme="minorHAnsi" w:cstheme="minorHAnsi"/>
          <w:sz w:val="22"/>
          <w:szCs w:val="22"/>
        </w:rPr>
      </w:pPr>
    </w:p>
    <w:p w14:paraId="3DC09B08" w14:textId="77777777" w:rsidR="0030226C" w:rsidRPr="006C6191" w:rsidRDefault="0030226C" w:rsidP="006C6191">
      <w:pPr>
        <w:rPr>
          <w:rFonts w:asciiTheme="minorHAnsi" w:hAnsiTheme="minorHAnsi" w:cstheme="minorHAnsi"/>
          <w:sz w:val="22"/>
          <w:szCs w:val="22"/>
        </w:rPr>
      </w:pPr>
    </w:p>
    <w:p w14:paraId="21086929" w14:textId="77777777" w:rsidR="0030226C" w:rsidRPr="006C6191" w:rsidRDefault="00511A15" w:rsidP="006C6191">
      <w:pPr>
        <w:spacing w:before="7"/>
        <w:ind w:left="144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eastAsia="Segoe UI" w:hAnsiTheme="minorHAnsi" w:cstheme="minorHAnsi"/>
          <w:b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BC</w:t>
      </w:r>
      <w:r w:rsidRPr="006C6191">
        <w:rPr>
          <w:rFonts w:asciiTheme="minorHAnsi" w:eastAsia="Segoe UI" w:hAnsiTheme="minorHAnsi" w:cstheme="minorHAnsi"/>
          <w:b/>
          <w:spacing w:val="1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–</w:t>
      </w:r>
      <w:r w:rsidRPr="006C6191">
        <w:rPr>
          <w:rFonts w:asciiTheme="minorHAnsi" w:eastAsia="Segoe UI" w:hAnsiTheme="minorHAnsi" w:cstheme="minorHAnsi"/>
          <w:b/>
          <w:spacing w:val="1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ro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b/>
          <w:spacing w:val="1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On</w:t>
      </w:r>
      <w:r w:rsidRPr="006C6191">
        <w:rPr>
          <w:rFonts w:asciiTheme="minorHAnsi" w:eastAsia="Segoe UI" w:hAnsiTheme="minorHAnsi" w:cstheme="minorHAnsi"/>
          <w:b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ri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o</w:t>
      </w:r>
    </w:p>
    <w:p w14:paraId="5AB708E8" w14:textId="77777777" w:rsidR="0030226C" w:rsidRPr="006C6191" w:rsidRDefault="00511A15" w:rsidP="006C6191">
      <w:pPr>
        <w:spacing w:before="79"/>
        <w:ind w:left="144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B</w:t>
      </w:r>
      <w:r w:rsidRPr="006C6191">
        <w:rPr>
          <w:rFonts w:asciiTheme="minorHAnsi" w:eastAsia="Segoe UI" w:hAnsiTheme="minorHAnsi" w:cstheme="minorHAnsi"/>
          <w:sz w:val="22"/>
          <w:szCs w:val="22"/>
        </w:rPr>
        <w:t>us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ss</w:t>
      </w:r>
      <w:r w:rsidRPr="006C6191">
        <w:rPr>
          <w:rFonts w:asciiTheme="minorHAnsi" w:eastAsia="Segoe UI" w:hAnsiTheme="minorHAnsi" w:cstheme="minorHAnsi"/>
          <w:spacing w:val="2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2"/>
          <w:w w:val="10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yst</w:t>
      </w:r>
    </w:p>
    <w:p w14:paraId="3ADDA345" w14:textId="77777777" w:rsidR="0030226C" w:rsidRPr="006C6191" w:rsidRDefault="00511A15" w:rsidP="006C6191">
      <w:pPr>
        <w:spacing w:before="82"/>
        <w:ind w:left="144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eastAsia="Segoe UI" w:hAnsiTheme="minorHAnsi" w:cstheme="minorHAnsi"/>
          <w:position w:val="-1"/>
          <w:sz w:val="22"/>
          <w:szCs w:val="22"/>
        </w:rPr>
        <w:t>Jun</w:t>
      </w:r>
      <w:r w:rsidRPr="006C6191">
        <w:rPr>
          <w:rFonts w:asciiTheme="minorHAnsi" w:eastAsia="Segoe UI" w:hAnsiTheme="minorHAnsi" w:cstheme="minorHAnsi"/>
          <w:spacing w:val="17"/>
          <w:position w:val="-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position w:val="-1"/>
          <w:sz w:val="22"/>
          <w:szCs w:val="22"/>
        </w:rPr>
        <w:t>200</w:t>
      </w:r>
      <w:r w:rsidRPr="006C6191">
        <w:rPr>
          <w:rFonts w:asciiTheme="minorHAnsi" w:eastAsia="Segoe UI" w:hAnsiTheme="minorHAnsi" w:cstheme="minorHAnsi"/>
          <w:position w:val="-1"/>
          <w:sz w:val="22"/>
          <w:szCs w:val="22"/>
        </w:rPr>
        <w:t>3</w:t>
      </w:r>
      <w:r w:rsidRPr="006C6191">
        <w:rPr>
          <w:rFonts w:asciiTheme="minorHAnsi" w:eastAsia="Segoe UI" w:hAnsiTheme="minorHAnsi" w:cstheme="minorHAnsi"/>
          <w:spacing w:val="20"/>
          <w:position w:val="-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position w:val="-1"/>
          <w:sz w:val="22"/>
          <w:szCs w:val="22"/>
        </w:rPr>
        <w:t>–</w:t>
      </w:r>
      <w:r w:rsidRPr="006C6191">
        <w:rPr>
          <w:rFonts w:asciiTheme="minorHAnsi" w:eastAsia="Segoe UI" w:hAnsiTheme="minorHAnsi" w:cstheme="minorHAnsi"/>
          <w:spacing w:val="18"/>
          <w:position w:val="-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position w:val="-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position w:val="-1"/>
          <w:sz w:val="22"/>
          <w:szCs w:val="22"/>
        </w:rPr>
        <w:t>pr</w:t>
      </w:r>
      <w:r w:rsidRPr="006C6191">
        <w:rPr>
          <w:rFonts w:asciiTheme="minorHAnsi" w:eastAsia="Segoe UI" w:hAnsiTheme="minorHAnsi" w:cstheme="minorHAnsi"/>
          <w:spacing w:val="17"/>
          <w:position w:val="-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w w:val="101"/>
          <w:position w:val="-1"/>
          <w:sz w:val="22"/>
          <w:szCs w:val="22"/>
        </w:rPr>
        <w:t>2004</w:t>
      </w:r>
    </w:p>
    <w:p w14:paraId="63CD52A0" w14:textId="77777777" w:rsidR="0030226C" w:rsidRPr="006C6191" w:rsidRDefault="0030226C" w:rsidP="006C6191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6E7A5AE" w14:textId="77777777" w:rsidR="0030226C" w:rsidRPr="006C6191" w:rsidRDefault="00511A15" w:rsidP="006C6191">
      <w:pPr>
        <w:spacing w:before="7"/>
        <w:ind w:left="144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b/>
          <w:spacing w:val="2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b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ili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ie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:</w:t>
      </w:r>
    </w:p>
    <w:p w14:paraId="0FCBF116" w14:textId="77777777" w:rsidR="0030226C" w:rsidRPr="006C6191" w:rsidRDefault="00511A15" w:rsidP="006C6191">
      <w:pPr>
        <w:spacing w:before="79"/>
        <w:ind w:left="180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hAnsiTheme="minorHAnsi" w:cstheme="minorHAnsi"/>
          <w:sz w:val="22"/>
          <w:szCs w:val="22"/>
        </w:rPr>
        <w:t xml:space="preserve">    </w:t>
      </w:r>
      <w:r w:rsidRPr="006C619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v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el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2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bu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ss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qu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ir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s,</w:t>
      </w:r>
      <w:r w:rsidRPr="006C6191">
        <w:rPr>
          <w:rFonts w:asciiTheme="minorHAnsi" w:eastAsia="Segoe UI" w:hAnsiTheme="minorHAnsi" w:cstheme="minorHAnsi"/>
          <w:spacing w:val="3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w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ot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and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xe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2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st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 xml:space="preserve">r </w:t>
      </w:r>
      <w:r w:rsidRPr="006C6191">
        <w:rPr>
          <w:rFonts w:asciiTheme="minorHAnsi" w:eastAsia="Segoe UI" w:hAnsiTheme="minorHAnsi" w:cstheme="minorHAnsi"/>
          <w:spacing w:val="3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he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CI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B</w:t>
      </w:r>
      <w:r w:rsidRPr="006C6191">
        <w:rPr>
          <w:rFonts w:asciiTheme="minorHAnsi" w:eastAsia="Segoe UI" w:hAnsiTheme="minorHAnsi" w:cstheme="minorHAnsi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2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a</w:t>
      </w:r>
    </w:p>
    <w:p w14:paraId="1DEC898C" w14:textId="77777777" w:rsidR="0030226C" w:rsidRPr="006C6191" w:rsidRDefault="00511A15" w:rsidP="006C6191">
      <w:pPr>
        <w:spacing w:before="79"/>
        <w:ind w:left="216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eastAsia="Segoe UI" w:hAnsiTheme="minorHAnsi" w:cstheme="minorHAnsi"/>
          <w:sz w:val="22"/>
          <w:szCs w:val="22"/>
        </w:rPr>
        <w:t>Wa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3"/>
          <w:w w:val="101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2"/>
          <w:w w:val="10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ss</w:t>
      </w:r>
    </w:p>
    <w:p w14:paraId="16658E50" w14:textId="77777777" w:rsidR="0030226C" w:rsidRPr="006C6191" w:rsidRDefault="00511A15" w:rsidP="006C6191">
      <w:pPr>
        <w:spacing w:before="79"/>
        <w:ind w:left="180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hAnsiTheme="minorHAnsi" w:cstheme="minorHAnsi"/>
          <w:sz w:val="22"/>
          <w:szCs w:val="22"/>
        </w:rPr>
        <w:t xml:space="preserve">    </w:t>
      </w:r>
      <w:r w:rsidRPr="006C619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v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el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2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z w:val="22"/>
          <w:szCs w:val="22"/>
        </w:rPr>
        <w:t>an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and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z w:val="22"/>
          <w:szCs w:val="22"/>
        </w:rPr>
        <w:t xml:space="preserve">g </w:t>
      </w:r>
      <w:r w:rsidRPr="006C6191">
        <w:rPr>
          <w:rFonts w:asciiTheme="minorHAnsi" w:eastAsia="Segoe UI" w:hAnsiTheme="minorHAnsi" w:cstheme="minorHAnsi"/>
          <w:spacing w:val="3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w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G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sys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2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and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2"/>
          <w:w w:val="101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w w:val="10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2"/>
          <w:w w:val="10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y</w:t>
      </w:r>
    </w:p>
    <w:p w14:paraId="51114D5B" w14:textId="77777777" w:rsidR="0030226C" w:rsidRPr="006C6191" w:rsidRDefault="00511A15" w:rsidP="006C6191">
      <w:pPr>
        <w:spacing w:before="79"/>
        <w:ind w:left="1439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vir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on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b/>
          <w:spacing w:val="3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t:</w:t>
      </w:r>
    </w:p>
    <w:p w14:paraId="1FD1820A" w14:textId="77777777" w:rsidR="0030226C" w:rsidRPr="006C6191" w:rsidRDefault="00511A15" w:rsidP="006C6191">
      <w:pPr>
        <w:spacing w:before="79"/>
        <w:ind w:left="1799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hAnsiTheme="minorHAnsi" w:cstheme="minorHAnsi"/>
          <w:sz w:val="22"/>
          <w:szCs w:val="22"/>
        </w:rPr>
        <w:pict w14:anchorId="62ECFD84">
          <v:group id="_x0000_s1032" style="position:absolute;left:0;text-align:left;margin-left:70.55pt;margin-top:31.4pt;width:470.9pt;height:0;z-index:-251650560;mso-position-horizontal-relative:page" coordorigin="1411,628" coordsize="9418,0">
            <v:shape id="_x0000_s1033" style="position:absolute;left:1411;top:628;width:9418;height:0" coordorigin="1411,628" coordsize="9418,0" path="m1411,628r9418,e" filled="f" strokecolor="gray" strokeweight=".34pt">
              <v:path arrowok="t"/>
            </v:shape>
            <w10:wrap anchorx="page"/>
          </v:group>
        </w:pict>
      </w:r>
      <w:r w:rsidRPr="006C6191">
        <w:rPr>
          <w:rFonts w:asciiTheme="minorHAnsi" w:hAnsiTheme="minorHAnsi" w:cstheme="minorHAnsi"/>
          <w:sz w:val="22"/>
          <w:szCs w:val="22"/>
        </w:rPr>
        <w:t xml:space="preserve">     </w:t>
      </w:r>
      <w:r w:rsidRPr="006C6191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XML</w:t>
      </w:r>
      <w:r w:rsidRPr="006C6191">
        <w:rPr>
          <w:rFonts w:asciiTheme="minorHAnsi" w:eastAsia="Segoe UI" w:hAnsiTheme="minorHAnsi" w:cstheme="minorHAnsi"/>
          <w:spacing w:val="1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Sp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y</w:t>
      </w:r>
      <w:r w:rsidRPr="006C6191">
        <w:rPr>
          <w:rFonts w:asciiTheme="minorHAnsi" w:eastAsia="Segoe UI" w:hAnsiTheme="minorHAnsi" w:cstheme="minorHAnsi"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z w:val="22"/>
          <w:szCs w:val="22"/>
        </w:rPr>
        <w:t>ant</w:t>
      </w:r>
      <w:r w:rsidRPr="006C6191">
        <w:rPr>
          <w:rFonts w:asciiTheme="minorHAnsi" w:eastAsia="Segoe UI" w:hAnsiTheme="minorHAnsi" w:cstheme="minorHAnsi"/>
          <w:spacing w:val="2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M,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icr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2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ff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"/>
          <w:w w:val="101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w w:val="102"/>
          <w:sz w:val="22"/>
          <w:szCs w:val="22"/>
        </w:rPr>
        <w:t>e</w:t>
      </w:r>
    </w:p>
    <w:p w14:paraId="43767547" w14:textId="77777777" w:rsidR="0030226C" w:rsidRPr="006C6191" w:rsidRDefault="0030226C" w:rsidP="006C6191">
      <w:pPr>
        <w:rPr>
          <w:rFonts w:asciiTheme="minorHAnsi" w:hAnsiTheme="minorHAnsi" w:cstheme="minorHAnsi"/>
          <w:sz w:val="22"/>
          <w:szCs w:val="22"/>
        </w:rPr>
      </w:pPr>
    </w:p>
    <w:p w14:paraId="327DEEC0" w14:textId="77777777" w:rsidR="0030226C" w:rsidRPr="006C6191" w:rsidRDefault="0030226C" w:rsidP="006C6191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43CF9F1" w14:textId="77777777" w:rsidR="0030226C" w:rsidRPr="006C6191" w:rsidRDefault="00511A15" w:rsidP="006C6191">
      <w:pPr>
        <w:ind w:left="144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eastAsia="Segoe UI" w:hAnsiTheme="minorHAnsi" w:cstheme="minorHAnsi"/>
          <w:b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pp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er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b/>
          <w:spacing w:val="1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b/>
          <w:spacing w:val="3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g</w:t>
      </w:r>
      <w:r w:rsidRPr="006C6191">
        <w:rPr>
          <w:rFonts w:asciiTheme="minorHAnsi" w:eastAsia="Segoe UI" w:hAnsiTheme="minorHAnsi" w:cstheme="minorHAnsi"/>
          <w:b/>
          <w:spacing w:val="1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Ma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b/>
          <w:spacing w:val="1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–</w:t>
      </w:r>
      <w:r w:rsidRPr="006C6191">
        <w:rPr>
          <w:rFonts w:asciiTheme="minorHAnsi" w:eastAsia="Segoe UI" w:hAnsiTheme="minorHAnsi" w:cstheme="minorHAnsi"/>
          <w:b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or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on</w:t>
      </w:r>
      <w:r w:rsidRPr="006C6191">
        <w:rPr>
          <w:rFonts w:asciiTheme="minorHAnsi" w:eastAsia="Segoe UI" w:hAnsiTheme="minorHAnsi" w:cstheme="minorHAnsi"/>
          <w:b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b/>
          <w:spacing w:val="1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On</w:t>
      </w:r>
      <w:r w:rsidRPr="006C6191">
        <w:rPr>
          <w:rFonts w:asciiTheme="minorHAnsi" w:eastAsia="Segoe UI" w:hAnsiTheme="minorHAnsi" w:cstheme="minorHAnsi"/>
          <w:b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ri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o</w:t>
      </w:r>
    </w:p>
    <w:p w14:paraId="524D633F" w14:textId="77777777" w:rsidR="0030226C" w:rsidRPr="006C6191" w:rsidRDefault="00511A15" w:rsidP="006C6191">
      <w:pPr>
        <w:spacing w:before="82"/>
        <w:ind w:left="144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eastAsia="Segoe UI" w:hAnsiTheme="minorHAnsi" w:cstheme="minorHAnsi"/>
          <w:sz w:val="22"/>
          <w:szCs w:val="22"/>
        </w:rPr>
        <w:t>QA</w:t>
      </w:r>
      <w:r w:rsidRPr="006C6191">
        <w:rPr>
          <w:rFonts w:asciiTheme="minorHAnsi" w:eastAsia="Segoe UI" w:hAnsiTheme="minorHAnsi" w:cstheme="minorHAnsi"/>
          <w:spacing w:val="1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1"/>
          <w:w w:val="102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ad</w:t>
      </w:r>
    </w:p>
    <w:p w14:paraId="7DE559C6" w14:textId="77777777" w:rsidR="0030226C" w:rsidRPr="006C6191" w:rsidRDefault="00511A15" w:rsidP="006C6191">
      <w:pPr>
        <w:spacing w:before="79"/>
        <w:ind w:left="144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eastAsia="Segoe UI" w:hAnsiTheme="minorHAnsi" w:cstheme="minorHAnsi"/>
          <w:spacing w:val="1"/>
          <w:position w:val="-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position w:val="-1"/>
          <w:sz w:val="22"/>
          <w:szCs w:val="22"/>
        </w:rPr>
        <w:t>pr</w:t>
      </w:r>
      <w:r w:rsidRPr="006C6191">
        <w:rPr>
          <w:rFonts w:asciiTheme="minorHAnsi" w:eastAsia="Segoe UI" w:hAnsiTheme="minorHAnsi" w:cstheme="minorHAnsi"/>
          <w:spacing w:val="17"/>
          <w:position w:val="-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position w:val="-1"/>
          <w:sz w:val="22"/>
          <w:szCs w:val="22"/>
        </w:rPr>
        <w:t>200</w:t>
      </w:r>
      <w:r w:rsidRPr="006C6191">
        <w:rPr>
          <w:rFonts w:asciiTheme="minorHAnsi" w:eastAsia="Segoe UI" w:hAnsiTheme="minorHAnsi" w:cstheme="minorHAnsi"/>
          <w:position w:val="-1"/>
          <w:sz w:val="22"/>
          <w:szCs w:val="22"/>
        </w:rPr>
        <w:t>2</w:t>
      </w:r>
      <w:r w:rsidRPr="006C6191">
        <w:rPr>
          <w:rFonts w:asciiTheme="minorHAnsi" w:eastAsia="Segoe UI" w:hAnsiTheme="minorHAnsi" w:cstheme="minorHAnsi"/>
          <w:spacing w:val="20"/>
          <w:position w:val="-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position w:val="-1"/>
          <w:sz w:val="22"/>
          <w:szCs w:val="22"/>
        </w:rPr>
        <w:t>–</w:t>
      </w:r>
      <w:r w:rsidRPr="006C6191">
        <w:rPr>
          <w:rFonts w:asciiTheme="minorHAnsi" w:eastAsia="Segoe UI" w:hAnsiTheme="minorHAnsi" w:cstheme="minorHAnsi"/>
          <w:spacing w:val="18"/>
          <w:position w:val="-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position w:val="-1"/>
          <w:sz w:val="22"/>
          <w:szCs w:val="22"/>
        </w:rPr>
        <w:t>May</w:t>
      </w:r>
      <w:r w:rsidRPr="006C6191">
        <w:rPr>
          <w:rFonts w:asciiTheme="minorHAnsi" w:eastAsia="Segoe UI" w:hAnsiTheme="minorHAnsi" w:cstheme="minorHAnsi"/>
          <w:spacing w:val="22"/>
          <w:position w:val="-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w w:val="101"/>
          <w:position w:val="-1"/>
          <w:sz w:val="22"/>
          <w:szCs w:val="22"/>
        </w:rPr>
        <w:t>2003</w:t>
      </w:r>
    </w:p>
    <w:p w14:paraId="62B204BA" w14:textId="77777777" w:rsidR="0030226C" w:rsidRPr="006C6191" w:rsidRDefault="0030226C" w:rsidP="006C6191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26C40E4" w14:textId="77777777" w:rsidR="0030226C" w:rsidRPr="006C6191" w:rsidRDefault="00511A15" w:rsidP="006C6191">
      <w:pPr>
        <w:spacing w:before="7"/>
        <w:ind w:left="144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b/>
          <w:spacing w:val="2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b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ili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ie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:</w:t>
      </w:r>
    </w:p>
    <w:p w14:paraId="6E024530" w14:textId="77777777" w:rsidR="0030226C" w:rsidRPr="006C6191" w:rsidRDefault="00511A15" w:rsidP="006C6191">
      <w:pPr>
        <w:spacing w:before="79"/>
        <w:ind w:left="180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hAnsiTheme="minorHAnsi" w:cstheme="minorHAnsi"/>
          <w:sz w:val="22"/>
          <w:szCs w:val="22"/>
        </w:rPr>
        <w:t xml:space="preserve">    </w:t>
      </w:r>
      <w:r w:rsidRPr="006C619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te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ugh</w:t>
      </w:r>
      <w:r w:rsidRPr="006C6191">
        <w:rPr>
          <w:rFonts w:asciiTheme="minorHAnsi" w:eastAsia="Segoe UI" w:hAnsiTheme="minorHAnsi" w:cstheme="minorHAnsi"/>
          <w:spacing w:val="2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he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Sys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te</w:t>
      </w:r>
      <w:r w:rsidRPr="006C6191">
        <w:rPr>
          <w:rFonts w:asciiTheme="minorHAnsi" w:eastAsia="Segoe UI" w:hAnsiTheme="minorHAnsi" w:cstheme="minorHAnsi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g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2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and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an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3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1"/>
          <w:w w:val="102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ng</w:t>
      </w:r>
    </w:p>
    <w:p w14:paraId="682544E3" w14:textId="77777777" w:rsidR="0030226C" w:rsidRPr="006C6191" w:rsidRDefault="00511A15" w:rsidP="006C6191">
      <w:pPr>
        <w:tabs>
          <w:tab w:val="left" w:pos="2140"/>
        </w:tabs>
        <w:spacing w:before="82"/>
        <w:ind w:left="2160" w:right="1880" w:hanging="36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6C6191">
        <w:rPr>
          <w:rFonts w:asciiTheme="minorHAnsi" w:hAnsiTheme="minorHAnsi" w:cstheme="minorHAnsi"/>
          <w:sz w:val="22"/>
          <w:szCs w:val="22"/>
        </w:rPr>
        <w:tab/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z w:val="22"/>
          <w:szCs w:val="22"/>
        </w:rPr>
        <w:t>na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z w:val="22"/>
          <w:szCs w:val="22"/>
        </w:rPr>
        <w:t>y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z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d,</w:t>
      </w:r>
      <w:r w:rsidRPr="006C6191">
        <w:rPr>
          <w:rFonts w:asciiTheme="minorHAnsi" w:eastAsia="Segoe UI" w:hAnsiTheme="minorHAnsi" w:cstheme="minorHAnsi"/>
          <w:spacing w:val="2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2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and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3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sys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q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re</w:t>
      </w:r>
      <w:r w:rsidRPr="006C6191">
        <w:rPr>
          <w:rFonts w:asciiTheme="minorHAnsi" w:eastAsia="Segoe UI" w:hAnsiTheme="minorHAnsi" w:cstheme="minorHAnsi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3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Sh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pp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Dr</w:t>
      </w:r>
      <w:r w:rsidRPr="006C6191">
        <w:rPr>
          <w:rFonts w:asciiTheme="minorHAnsi" w:eastAsia="Segoe UI" w:hAnsiTheme="minorHAnsi" w:cstheme="minorHAnsi"/>
          <w:sz w:val="22"/>
          <w:szCs w:val="22"/>
        </w:rPr>
        <w:t>ug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Ma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'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w w:val="10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w w:val="102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x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 xml:space="preserve">t </w:t>
      </w:r>
      <w:r w:rsidRPr="006C6191">
        <w:rPr>
          <w:rFonts w:asciiTheme="minorHAnsi" w:eastAsia="Segoe UI" w:hAnsiTheme="minorHAnsi" w:cstheme="minorHAnsi"/>
          <w:sz w:val="22"/>
          <w:szCs w:val="22"/>
        </w:rPr>
        <w:t>g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er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2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z w:val="22"/>
          <w:szCs w:val="22"/>
        </w:rPr>
        <w:t>y</w:t>
      </w:r>
      <w:r w:rsidRPr="006C6191">
        <w:rPr>
          <w:rFonts w:asciiTheme="minorHAnsi" w:eastAsia="Segoe UI" w:hAnsiTheme="minorHAnsi" w:cstheme="minorHAnsi"/>
          <w:spacing w:val="2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sys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1"/>
          <w:w w:val="102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m</w:t>
      </w:r>
    </w:p>
    <w:p w14:paraId="78D09B71" w14:textId="77777777" w:rsidR="0030226C" w:rsidRPr="006C6191" w:rsidRDefault="00511A15" w:rsidP="006C6191">
      <w:pPr>
        <w:tabs>
          <w:tab w:val="left" w:pos="2140"/>
        </w:tabs>
        <w:ind w:left="2160" w:right="2034" w:hanging="36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6C6191">
        <w:rPr>
          <w:rFonts w:asciiTheme="minorHAnsi" w:hAnsiTheme="minorHAnsi" w:cstheme="minorHAnsi"/>
          <w:sz w:val="22"/>
          <w:szCs w:val="22"/>
        </w:rPr>
        <w:tab/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v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el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2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q</w:t>
      </w:r>
      <w:r w:rsidRPr="006C6191">
        <w:rPr>
          <w:rFonts w:asciiTheme="minorHAnsi" w:eastAsia="Segoe UI" w:hAnsiTheme="minorHAnsi" w:cstheme="minorHAnsi"/>
          <w:sz w:val="22"/>
          <w:szCs w:val="22"/>
        </w:rPr>
        <w:t>ua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y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an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z w:val="22"/>
          <w:szCs w:val="22"/>
        </w:rPr>
        <w:t>ds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and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5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hat</w:t>
      </w:r>
      <w:r w:rsidRPr="006C6191">
        <w:rPr>
          <w:rFonts w:asciiTheme="minorHAnsi" w:eastAsia="Segoe UI" w:hAnsiTheme="minorHAnsi" w:cstheme="minorHAnsi"/>
          <w:spacing w:val="2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2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1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1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gh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ev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1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q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y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w</w:t>
      </w:r>
      <w:r w:rsidRPr="006C6191">
        <w:rPr>
          <w:rFonts w:asciiTheme="minorHAnsi" w:eastAsia="Segoe UI" w:hAnsiTheme="minorHAnsi" w:cstheme="minorHAnsi"/>
          <w:spacing w:val="2"/>
          <w:w w:val="101"/>
          <w:sz w:val="22"/>
          <w:szCs w:val="22"/>
        </w:rPr>
        <w:t>h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w w:val="102"/>
          <w:sz w:val="22"/>
          <w:szCs w:val="22"/>
        </w:rPr>
        <w:t xml:space="preserve">e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ci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z w:val="22"/>
          <w:szCs w:val="22"/>
        </w:rPr>
        <w:t>g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ng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z w:val="22"/>
          <w:szCs w:val="22"/>
        </w:rPr>
        <w:t>me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by</w:t>
      </w:r>
      <w:r w:rsidRPr="006C6191">
        <w:rPr>
          <w:rFonts w:asciiTheme="minorHAnsi" w:eastAsia="Segoe UI" w:hAnsiTheme="minorHAnsi" w:cstheme="minorHAnsi"/>
          <w:spacing w:val="1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3"/>
          <w:w w:val="101"/>
          <w:sz w:val="22"/>
          <w:szCs w:val="22"/>
        </w:rPr>
        <w:t>5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0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%</w:t>
      </w:r>
    </w:p>
    <w:p w14:paraId="75E83C3A" w14:textId="77777777" w:rsidR="0030226C" w:rsidRPr="006C6191" w:rsidRDefault="00511A15" w:rsidP="006C6191">
      <w:pPr>
        <w:ind w:left="180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hAnsiTheme="minorHAnsi" w:cstheme="minorHAnsi"/>
          <w:sz w:val="22"/>
          <w:szCs w:val="22"/>
        </w:rPr>
        <w:t xml:space="preserve">    </w:t>
      </w:r>
      <w:r w:rsidRPr="006C619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W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ot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4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and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xe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te</w:t>
      </w:r>
      <w:r w:rsidRPr="006C6191">
        <w:rPr>
          <w:rFonts w:asciiTheme="minorHAnsi" w:eastAsia="Segoe UI" w:hAnsiTheme="minorHAnsi" w:cstheme="minorHAnsi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2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tio</w:t>
      </w:r>
      <w:r w:rsidRPr="006C6191">
        <w:rPr>
          <w:rFonts w:asciiTheme="minorHAnsi" w:eastAsia="Segoe UI" w:hAnsiTheme="minorHAnsi" w:cstheme="minorHAnsi"/>
          <w:sz w:val="22"/>
          <w:szCs w:val="22"/>
        </w:rPr>
        <w:t>nal</w:t>
      </w:r>
      <w:r w:rsidRPr="006C6191">
        <w:rPr>
          <w:rFonts w:asciiTheme="minorHAnsi" w:eastAsia="Segoe UI" w:hAnsiTheme="minorHAnsi" w:cstheme="minorHAnsi"/>
          <w:spacing w:val="2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st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2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x</w:t>
      </w:r>
      <w:r w:rsidRPr="006C6191">
        <w:rPr>
          <w:rFonts w:asciiTheme="minorHAnsi" w:eastAsia="Segoe UI" w:hAnsiTheme="minorHAnsi" w:cstheme="minorHAnsi"/>
          <w:spacing w:val="2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as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he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sys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1"/>
          <w:w w:val="102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m</w:t>
      </w:r>
    </w:p>
    <w:p w14:paraId="695B78C6" w14:textId="77777777" w:rsidR="0030226C" w:rsidRPr="006C6191" w:rsidRDefault="00511A15" w:rsidP="006C6191">
      <w:pPr>
        <w:spacing w:before="79"/>
        <w:ind w:left="144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vir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on</w:t>
      </w:r>
      <w:r w:rsidRPr="006C6191">
        <w:rPr>
          <w:rFonts w:asciiTheme="minorHAnsi" w:eastAsia="Segoe UI" w:hAnsiTheme="minorHAnsi" w:cstheme="minorHAnsi"/>
          <w:b/>
          <w:spacing w:val="1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b/>
          <w:spacing w:val="3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b/>
          <w:spacing w:val="-1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b/>
          <w:sz w:val="22"/>
          <w:szCs w:val="22"/>
        </w:rPr>
        <w:t>t:</w:t>
      </w:r>
    </w:p>
    <w:p w14:paraId="75353FEF" w14:textId="77777777" w:rsidR="0030226C" w:rsidRPr="006C6191" w:rsidRDefault="00511A15" w:rsidP="006C6191">
      <w:pPr>
        <w:spacing w:before="79"/>
        <w:ind w:left="1800"/>
        <w:rPr>
          <w:rFonts w:asciiTheme="minorHAnsi" w:eastAsia="Segoe UI" w:hAnsiTheme="minorHAnsi" w:cstheme="minorHAnsi"/>
          <w:sz w:val="22"/>
          <w:szCs w:val="22"/>
        </w:rPr>
      </w:pPr>
      <w:r w:rsidRPr="006C6191">
        <w:rPr>
          <w:rFonts w:asciiTheme="minorHAnsi" w:hAnsiTheme="minorHAnsi" w:cstheme="minorHAnsi"/>
          <w:sz w:val="22"/>
          <w:szCs w:val="22"/>
        </w:rPr>
        <w:t xml:space="preserve">    </w:t>
      </w:r>
      <w:r w:rsidRPr="006C619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z w:val="22"/>
          <w:szCs w:val="22"/>
        </w:rPr>
        <w:t>g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19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(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CR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)</w:t>
      </w:r>
      <w:r w:rsidRPr="006C6191">
        <w:rPr>
          <w:rFonts w:asciiTheme="minorHAnsi" w:eastAsia="Segoe UI" w:hAnsiTheme="minorHAnsi" w:cstheme="minorHAnsi"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spacing w:val="2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UP</w:t>
      </w:r>
      <w:r w:rsidRPr="006C6191">
        <w:rPr>
          <w:rFonts w:asciiTheme="minorHAnsi" w:eastAsia="Segoe UI" w:hAnsiTheme="minorHAnsi" w:cstheme="minorHAnsi"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z w:val="22"/>
          <w:szCs w:val="22"/>
        </w:rPr>
        <w:t>ML,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CR</w:t>
      </w:r>
      <w:r w:rsidRPr="006C6191">
        <w:rPr>
          <w:rFonts w:asciiTheme="minorHAnsi" w:eastAsia="Segoe UI" w:hAnsiTheme="minorHAnsi" w:cstheme="minorHAnsi"/>
          <w:sz w:val="22"/>
          <w:szCs w:val="22"/>
        </w:rPr>
        <w:t>M,</w:t>
      </w:r>
      <w:r w:rsidRPr="006C6191">
        <w:rPr>
          <w:rFonts w:asciiTheme="minorHAnsi" w:eastAsia="Segoe UI" w:hAnsiTheme="minorHAnsi" w:cstheme="minorHAnsi"/>
          <w:spacing w:val="20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P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oj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ec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spacing w:val="26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n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a</w:t>
      </w:r>
      <w:r w:rsidRPr="006C6191">
        <w:rPr>
          <w:rFonts w:asciiTheme="minorHAnsi" w:eastAsia="Segoe UI" w:hAnsiTheme="minorHAnsi" w:cstheme="minorHAnsi"/>
          <w:sz w:val="22"/>
          <w:szCs w:val="22"/>
        </w:rPr>
        <w:t>l</w:t>
      </w:r>
      <w:r w:rsidRPr="006C6191">
        <w:rPr>
          <w:rFonts w:asciiTheme="minorHAnsi" w:eastAsia="Segoe UI" w:hAnsiTheme="minorHAnsi" w:cstheme="minorHAnsi"/>
          <w:spacing w:val="23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Ro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spacing w:val="21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M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28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f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2"/>
          <w:sz w:val="22"/>
          <w:szCs w:val="22"/>
        </w:rPr>
        <w:t>S</w:t>
      </w:r>
      <w:r w:rsidRPr="006C6191">
        <w:rPr>
          <w:rFonts w:asciiTheme="minorHAnsi" w:eastAsia="Segoe UI" w:hAnsiTheme="minorHAnsi" w:cstheme="minorHAnsi"/>
          <w:sz w:val="22"/>
          <w:szCs w:val="22"/>
        </w:rPr>
        <w:t>u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</w:t>
      </w:r>
      <w:r w:rsidRPr="006C6191">
        <w:rPr>
          <w:rFonts w:asciiTheme="minorHAnsi" w:eastAsia="Segoe UI" w:hAnsiTheme="minorHAnsi" w:cstheme="minorHAnsi"/>
          <w:spacing w:val="3"/>
          <w:sz w:val="22"/>
          <w:szCs w:val="22"/>
        </w:rPr>
        <w:t>t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pacing w:val="-1"/>
          <w:w w:val="101"/>
          <w:sz w:val="22"/>
          <w:szCs w:val="22"/>
        </w:rPr>
        <w:t>Te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st</w:t>
      </w:r>
    </w:p>
    <w:p w14:paraId="16E2A545" w14:textId="77777777" w:rsidR="0030226C" w:rsidRPr="006C6191" w:rsidRDefault="00511A15" w:rsidP="006C6191">
      <w:pPr>
        <w:spacing w:before="79"/>
        <w:ind w:left="2160"/>
        <w:rPr>
          <w:rFonts w:asciiTheme="minorHAnsi" w:eastAsia="Segoe UI" w:hAnsiTheme="minorHAnsi" w:cstheme="minorHAnsi"/>
          <w:sz w:val="22"/>
          <w:szCs w:val="22"/>
        </w:rPr>
        <w:sectPr w:rsidR="0030226C" w:rsidRPr="006C6191">
          <w:pgSz w:w="12240" w:h="15840"/>
          <w:pgMar w:top="1380" w:right="0" w:bottom="280" w:left="0" w:header="995" w:footer="634" w:gutter="0"/>
          <w:cols w:space="720"/>
        </w:sectPr>
      </w:pPr>
      <w:r w:rsidRPr="006C6191">
        <w:rPr>
          <w:rFonts w:asciiTheme="minorHAnsi" w:hAnsiTheme="minorHAnsi" w:cstheme="minorHAnsi"/>
          <w:sz w:val="22"/>
          <w:szCs w:val="22"/>
        </w:rPr>
        <w:pict w14:anchorId="38C69B47">
          <v:shape id="_x0000_s1031" type="#_x0000_t202" style="position:absolute;left:0;text-align:left;margin-left:1.5pt;margin-top:721.3pt;width:610.5pt;height:19pt;z-index:-251653632;mso-position-horizontal-relative:page;mso-position-vertical-relative:page" filled="f" stroked="f">
            <v:textbox inset="0,0,0,0">
              <w:txbxContent>
                <w:p w14:paraId="435613FB" w14:textId="77777777" w:rsidR="0030226C" w:rsidRDefault="0030226C">
                  <w:pPr>
                    <w:spacing w:before="6" w:line="100" w:lineRule="exact"/>
                    <w:rPr>
                      <w:sz w:val="10"/>
                      <w:szCs w:val="10"/>
                    </w:rPr>
                  </w:pPr>
                </w:p>
                <w:p w14:paraId="58496404" w14:textId="77777777" w:rsidR="0030226C" w:rsidRDefault="00511A15">
                  <w:pPr>
                    <w:ind w:left="1410"/>
                    <w:rPr>
                      <w:rFonts w:ascii="Segoe UI" w:eastAsia="Segoe UI" w:hAnsi="Segoe UI" w:cs="Segoe UI"/>
                      <w:sz w:val="18"/>
                      <w:szCs w:val="18"/>
                    </w:rPr>
                  </w:pPr>
                  <w:r>
                    <w:rPr>
                      <w:rFonts w:ascii="Segoe UI" w:eastAsia="Segoe UI" w:hAnsi="Segoe UI" w:cs="Segoe UI"/>
                      <w:spacing w:val="-1"/>
                      <w:sz w:val="18"/>
                      <w:szCs w:val="18"/>
                    </w:rPr>
                    <w:t>A</w:t>
                  </w:r>
                  <w:r>
                    <w:rPr>
                      <w:rFonts w:ascii="Segoe UI" w:eastAsia="Segoe UI" w:hAnsi="Segoe UI" w:cs="Segoe UI"/>
                      <w:sz w:val="18"/>
                      <w:szCs w:val="18"/>
                    </w:rPr>
                    <w:t>bo</w:t>
                  </w:r>
                  <w:r>
                    <w:rPr>
                      <w:rFonts w:ascii="Segoe UI" w:eastAsia="Segoe UI" w:hAnsi="Segoe UI" w:cs="Segoe UI"/>
                      <w:spacing w:val="-1"/>
                      <w:sz w:val="18"/>
                      <w:szCs w:val="18"/>
                    </w:rPr>
                    <w:t>u</w:t>
                  </w:r>
                  <w:r>
                    <w:rPr>
                      <w:rFonts w:ascii="Segoe UI" w:eastAsia="Segoe UI" w:hAnsi="Segoe UI" w:cs="Segoe UI"/>
                      <w:sz w:val="18"/>
                      <w:szCs w:val="18"/>
                    </w:rPr>
                    <w:t>t</w:t>
                  </w:r>
                  <w:r>
                    <w:rPr>
                      <w:rFonts w:ascii="Segoe UI" w:eastAsia="Segoe UI" w:hAnsi="Segoe UI" w:cs="Segoe UI"/>
                      <w:spacing w:val="24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Segoe UI" w:eastAsia="Segoe UI" w:hAnsi="Segoe UI" w:cs="Segoe UI"/>
                      <w:sz w:val="18"/>
                      <w:szCs w:val="18"/>
                    </w:rPr>
                    <w:t>Ja</w:t>
                  </w:r>
                  <w:r>
                    <w:rPr>
                      <w:rFonts w:ascii="Segoe UI" w:eastAsia="Segoe UI" w:hAnsi="Segoe UI" w:cs="Segoe UI"/>
                      <w:spacing w:val="-1"/>
                      <w:sz w:val="18"/>
                      <w:szCs w:val="18"/>
                    </w:rPr>
                    <w:t>n</w:t>
                  </w:r>
                  <w:r>
                    <w:rPr>
                      <w:rFonts w:ascii="Segoe UI" w:eastAsia="Segoe UI" w:hAnsi="Segoe UI" w:cs="Segoe UI"/>
                      <w:spacing w:val="2"/>
                      <w:sz w:val="18"/>
                      <w:szCs w:val="18"/>
                    </w:rPr>
                    <w:t>a</w:t>
                  </w:r>
                  <w:r>
                    <w:rPr>
                      <w:rFonts w:ascii="Segoe UI" w:eastAsia="Segoe UI" w:hAnsi="Segoe UI" w:cs="Segoe UI"/>
                      <w:spacing w:val="-1"/>
                      <w:sz w:val="18"/>
                      <w:szCs w:val="18"/>
                    </w:rPr>
                    <w:t>l</w:t>
                  </w:r>
                  <w:r>
                    <w:rPr>
                      <w:rFonts w:ascii="Segoe UI" w:eastAsia="Segoe UI" w:hAnsi="Segoe UI" w:cs="Segoe UI"/>
                      <w:sz w:val="18"/>
                      <w:szCs w:val="18"/>
                    </w:rPr>
                    <w:t>i</w:t>
                  </w:r>
                  <w:r>
                    <w:rPr>
                      <w:rFonts w:ascii="Segoe UI" w:eastAsia="Segoe UI" w:hAnsi="Segoe UI" w:cs="Segoe UI"/>
                      <w:spacing w:val="22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Segoe UI" w:eastAsia="Segoe UI" w:hAnsi="Segoe UI" w:cs="Segoe UI"/>
                      <w:w w:val="102"/>
                      <w:sz w:val="18"/>
                      <w:szCs w:val="18"/>
                    </w:rPr>
                    <w:t>Da</w:t>
                  </w:r>
                  <w:r>
                    <w:rPr>
                      <w:rFonts w:ascii="Segoe UI" w:eastAsia="Segoe UI" w:hAnsi="Segoe UI" w:cs="Segoe UI"/>
                      <w:spacing w:val="1"/>
                      <w:w w:val="101"/>
                      <w:sz w:val="18"/>
                      <w:szCs w:val="18"/>
                    </w:rPr>
                    <w:t>v</w:t>
                  </w:r>
                  <w:r>
                    <w:rPr>
                      <w:rFonts w:ascii="Segoe UI" w:eastAsia="Segoe UI" w:hAnsi="Segoe UI" w:cs="Segoe UI"/>
                      <w:spacing w:val="-1"/>
                      <w:w w:val="101"/>
                      <w:sz w:val="18"/>
                      <w:szCs w:val="18"/>
                    </w:rPr>
                    <w:t>i</w:t>
                  </w:r>
                  <w:r>
                    <w:rPr>
                      <w:rFonts w:ascii="Segoe UI" w:eastAsia="Segoe UI" w:hAnsi="Segoe UI" w:cs="Segoe UI"/>
                      <w:w w:val="102"/>
                      <w:sz w:val="18"/>
                      <w:szCs w:val="18"/>
                    </w:rPr>
                    <w:t>s</w:t>
                  </w:r>
                </w:p>
              </w:txbxContent>
            </v:textbox>
            <w10:wrap anchorx="page" anchory="page"/>
          </v:shape>
        </w:pic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D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ir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e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c</w:t>
      </w:r>
      <w:r w:rsidRPr="006C6191">
        <w:rPr>
          <w:rFonts w:asciiTheme="minorHAnsi" w:eastAsia="Segoe UI" w:hAnsiTheme="minorHAnsi" w:cstheme="minorHAnsi"/>
          <w:spacing w:val="1"/>
          <w:sz w:val="22"/>
          <w:szCs w:val="22"/>
        </w:rPr>
        <w:t>to</w:t>
      </w:r>
      <w:r w:rsidRPr="006C6191">
        <w:rPr>
          <w:rFonts w:asciiTheme="minorHAnsi" w:eastAsia="Segoe UI" w:hAnsiTheme="minorHAnsi" w:cstheme="minorHAnsi"/>
          <w:spacing w:val="-1"/>
          <w:sz w:val="22"/>
          <w:szCs w:val="22"/>
        </w:rPr>
        <w:t>r</w:t>
      </w:r>
      <w:r w:rsidRPr="006C6191">
        <w:rPr>
          <w:rFonts w:asciiTheme="minorHAnsi" w:eastAsia="Segoe UI" w:hAnsiTheme="minorHAnsi" w:cstheme="minorHAnsi"/>
          <w:sz w:val="22"/>
          <w:szCs w:val="22"/>
        </w:rPr>
        <w:t>,</w:t>
      </w:r>
      <w:r w:rsidRPr="006C6191">
        <w:rPr>
          <w:rFonts w:asciiTheme="minorHAnsi" w:eastAsia="Segoe UI" w:hAnsiTheme="minorHAnsi" w:cstheme="minorHAnsi"/>
          <w:spacing w:val="27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sz w:val="22"/>
          <w:szCs w:val="22"/>
        </w:rPr>
        <w:t>SQL,</w:t>
      </w:r>
      <w:r w:rsidRPr="006C6191">
        <w:rPr>
          <w:rFonts w:asciiTheme="minorHAnsi" w:eastAsia="Segoe UI" w:hAnsiTheme="minorHAnsi" w:cstheme="minorHAnsi"/>
          <w:spacing w:val="22"/>
          <w:sz w:val="22"/>
          <w:szCs w:val="22"/>
        </w:rPr>
        <w:t xml:space="preserve"> 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J</w:t>
      </w:r>
      <w:r w:rsidRPr="006C6191">
        <w:rPr>
          <w:rFonts w:asciiTheme="minorHAnsi" w:eastAsia="Segoe UI" w:hAnsiTheme="minorHAnsi" w:cstheme="minorHAnsi"/>
          <w:spacing w:val="1"/>
          <w:w w:val="101"/>
          <w:sz w:val="22"/>
          <w:szCs w:val="22"/>
        </w:rPr>
        <w:t>2</w:t>
      </w:r>
      <w:r w:rsidRPr="006C6191">
        <w:rPr>
          <w:rFonts w:asciiTheme="minorHAnsi" w:eastAsia="Segoe UI" w:hAnsiTheme="minorHAnsi" w:cstheme="minorHAnsi"/>
          <w:w w:val="101"/>
          <w:sz w:val="22"/>
          <w:szCs w:val="22"/>
        </w:rPr>
        <w:t>EE</w:t>
      </w:r>
    </w:p>
    <w:p w14:paraId="0FEAFBD8" w14:textId="77777777" w:rsidR="0030226C" w:rsidRPr="006C6191" w:rsidRDefault="0030226C" w:rsidP="006C6191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4CC54A7" w14:textId="77777777" w:rsidR="0030226C" w:rsidRPr="006C6191" w:rsidRDefault="00511A15" w:rsidP="006C6191">
      <w:pPr>
        <w:spacing w:before="20"/>
        <w:ind w:left="1687"/>
        <w:rPr>
          <w:rFonts w:asciiTheme="minorHAnsi" w:eastAsia="Calibri" w:hAnsiTheme="minorHAnsi" w:cstheme="minorHAnsi"/>
          <w:sz w:val="22"/>
          <w:szCs w:val="22"/>
        </w:rPr>
      </w:pPr>
      <w:r w:rsidRPr="006C6191">
        <w:rPr>
          <w:rFonts w:asciiTheme="minorHAnsi" w:hAnsiTheme="minorHAnsi" w:cstheme="minorHAnsi"/>
          <w:sz w:val="22"/>
          <w:szCs w:val="22"/>
        </w:rPr>
        <w:pict w14:anchorId="363FC2F8">
          <v:group id="_x0000_s1027" style="position:absolute;left:0;text-align:left;margin-left:70.05pt;margin-top:-.4pt;width:474.75pt;height:14.15pt;z-index:-251648512;mso-position-horizontal-relative:page" coordorigin="1401,-8" coordsize="9495,283">
            <v:shape id="_x0000_s1030" style="position:absolute;left:1411;top:3;width:9475;height:262" coordorigin="1411,3" coordsize="9475,262" path="m1411,264r9475,l10886,3,1411,3r,261xe" fillcolor="#c00000" stroked="f">
              <v:path arrowok="t"/>
            </v:shape>
            <v:shape id="_x0000_s1029" style="position:absolute;left:1411;top:-2;width:9475;height:0" coordorigin="1411,-2" coordsize="9475,0" path="m1411,-2r9475,e" filled="f" strokeweight=".58pt">
              <v:path arrowok="t"/>
            </v:shape>
            <v:shape id="_x0000_s1028" style="position:absolute;left:1411;top:269;width:9475;height:0" coordorigin="1411,269" coordsize="9475,0" path="m1411,269r9475,e" filled="f" strokeweight=".58pt">
              <v:path arrowok="t"/>
            </v:shape>
            <w10:wrap anchorx="page"/>
          </v:group>
        </w:pic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>To</w:t>
      </w:r>
      <w:r w:rsidRPr="006C6191">
        <w:rPr>
          <w:rFonts w:asciiTheme="minorHAnsi" w:eastAsia="Calibri" w:hAnsiTheme="minorHAnsi" w:cstheme="minorHAnsi"/>
          <w:sz w:val="22"/>
          <w:szCs w:val="22"/>
        </w:rPr>
        <w:t>r</w: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C6191">
        <w:rPr>
          <w:rFonts w:asciiTheme="minorHAnsi" w:eastAsia="Calibri" w:hAnsiTheme="minorHAnsi" w:cstheme="minorHAnsi"/>
          <w:sz w:val="22"/>
          <w:szCs w:val="22"/>
        </w:rPr>
        <w:t>t</w: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Calibri" w:hAnsiTheme="minorHAnsi" w:cstheme="minorHAnsi"/>
          <w:sz w:val="22"/>
          <w:szCs w:val="22"/>
        </w:rPr>
        <w:t>,</w:t>
      </w:r>
      <w:r w:rsidRPr="006C619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Calibri" w:hAnsiTheme="minorHAnsi" w:cstheme="minorHAnsi"/>
          <w:sz w:val="22"/>
          <w:szCs w:val="22"/>
        </w:rPr>
        <w:t>N</w:t>
      </w:r>
      <w:r w:rsidRPr="006C619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C6191">
        <w:rPr>
          <w:rFonts w:asciiTheme="minorHAnsi" w:eastAsia="Calibri" w:hAnsiTheme="minorHAnsi" w:cstheme="minorHAnsi"/>
          <w:sz w:val="22"/>
          <w:szCs w:val="22"/>
        </w:rPr>
        <w:t>M8Y</w: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C6191">
        <w:rPr>
          <w:rFonts w:asciiTheme="minorHAnsi" w:eastAsia="Calibri" w:hAnsiTheme="minorHAnsi" w:cstheme="minorHAnsi"/>
          <w:sz w:val="22"/>
          <w:szCs w:val="22"/>
        </w:rPr>
        <w:t>4</w:t>
      </w:r>
      <w:r w:rsidRPr="006C619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C6191">
        <w:rPr>
          <w:rFonts w:asciiTheme="minorHAnsi" w:eastAsia="Calibri" w:hAnsiTheme="minorHAnsi" w:cstheme="minorHAnsi"/>
          <w:sz w:val="22"/>
          <w:szCs w:val="22"/>
        </w:rPr>
        <w:t xml:space="preserve">8  </w:t>
      </w:r>
      <w:r w:rsidRPr="006C6191">
        <w:rPr>
          <w:rFonts w:asciiTheme="minorHAnsi" w:hAnsiTheme="minorHAnsi" w:cstheme="minorHAnsi"/>
          <w:sz w:val="22"/>
          <w:szCs w:val="22"/>
        </w:rPr>
        <w:t xml:space="preserve">  </w:t>
      </w:r>
      <w:r w:rsidRPr="006C619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C619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C6191">
        <w:rPr>
          <w:rFonts w:asciiTheme="minorHAnsi" w:eastAsia="Calibri" w:hAnsiTheme="minorHAnsi" w:cstheme="minorHAnsi"/>
          <w:spacing w:val="-1"/>
          <w:sz w:val="22"/>
          <w:szCs w:val="22"/>
        </w:rPr>
        <w:t>ne</w:t>
      </w:r>
      <w:r w:rsidRPr="006C6191">
        <w:rPr>
          <w:rFonts w:asciiTheme="minorHAnsi" w:eastAsia="Calibri" w:hAnsiTheme="minorHAnsi" w:cstheme="minorHAnsi"/>
          <w:sz w:val="22"/>
          <w:szCs w:val="22"/>
        </w:rPr>
        <w:t xml:space="preserve">: </w: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6C6191">
        <w:rPr>
          <w:rFonts w:asciiTheme="minorHAnsi" w:eastAsia="Calibri" w:hAnsiTheme="minorHAnsi" w:cstheme="minorHAnsi"/>
          <w:sz w:val="22"/>
          <w:szCs w:val="22"/>
        </w:rPr>
        <w:t>416)</w:t>
      </w:r>
      <w:r w:rsidRPr="006C619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C6191">
        <w:rPr>
          <w:rFonts w:asciiTheme="minorHAnsi" w:eastAsia="Calibri" w:hAnsiTheme="minorHAnsi" w:cstheme="minorHAnsi"/>
          <w:sz w:val="22"/>
          <w:szCs w:val="22"/>
        </w:rPr>
        <w:t>271</w:t>
      </w:r>
      <w:r w:rsidRPr="006C6191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6C6191">
        <w:rPr>
          <w:rFonts w:asciiTheme="minorHAnsi" w:eastAsia="Calibri" w:hAnsiTheme="minorHAnsi" w:cstheme="minorHAnsi"/>
          <w:sz w:val="22"/>
          <w:szCs w:val="22"/>
        </w:rPr>
        <w:t>9562</w:t>
      </w:r>
      <w:r w:rsidRPr="006C619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6C6191">
        <w:rPr>
          <w:rFonts w:asciiTheme="minorHAnsi" w:hAnsiTheme="minorHAnsi" w:cstheme="minorHAnsi"/>
          <w:sz w:val="22"/>
          <w:szCs w:val="22"/>
        </w:rPr>
        <w:t xml:space="preserve">  </w:t>
      </w:r>
      <w:r w:rsidRPr="006C619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hyperlink r:id="rId17">
        <w:r w:rsidRPr="006C6191">
          <w:rPr>
            <w:rFonts w:asciiTheme="minorHAnsi" w:eastAsia="Calibri" w:hAnsiTheme="minorHAnsi" w:cstheme="minorHAnsi"/>
            <w:spacing w:val="1"/>
            <w:sz w:val="22"/>
            <w:szCs w:val="22"/>
          </w:rPr>
          <w:t>w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w</w:t>
        </w:r>
        <w:r w:rsidRPr="006C6191">
          <w:rPr>
            <w:rFonts w:asciiTheme="minorHAnsi" w:eastAsia="Calibri" w:hAnsiTheme="minorHAnsi" w:cstheme="minorHAnsi"/>
            <w:spacing w:val="1"/>
            <w:sz w:val="22"/>
            <w:szCs w:val="22"/>
          </w:rPr>
          <w:t>w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6C6191">
          <w:rPr>
            <w:rFonts w:asciiTheme="minorHAnsi" w:eastAsia="Calibri" w:hAnsiTheme="minorHAnsi" w:cstheme="minorHAnsi"/>
            <w:spacing w:val="1"/>
            <w:sz w:val="22"/>
            <w:szCs w:val="22"/>
          </w:rPr>
          <w:t>w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h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ati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sblu</w:t>
        </w:r>
        <w:r w:rsidRPr="006C6191">
          <w:rPr>
            <w:rFonts w:asciiTheme="minorHAnsi" w:eastAsia="Calibri" w:hAnsiTheme="minorHAnsi" w:cstheme="minorHAnsi"/>
            <w:spacing w:val="2"/>
            <w:sz w:val="22"/>
            <w:szCs w:val="22"/>
          </w:rPr>
          <w:t>e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he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r</w:t>
        </w:r>
        <w:r w:rsidRPr="006C6191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n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6C6191">
          <w:rPr>
            <w:rFonts w:asciiTheme="minorHAnsi" w:eastAsia="Calibri" w:hAnsiTheme="minorHAnsi" w:cstheme="minorHAnsi"/>
            <w:spacing w:val="1"/>
            <w:sz w:val="22"/>
            <w:szCs w:val="22"/>
          </w:rPr>
          <w:t>co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m</w:t>
        </w:r>
      </w:hyperlink>
      <w:r w:rsidRPr="006C619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6C619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6C6191">
        <w:rPr>
          <w:rFonts w:asciiTheme="minorHAnsi" w:hAnsiTheme="minorHAnsi" w:cstheme="minorHAnsi"/>
          <w:sz w:val="22"/>
          <w:szCs w:val="22"/>
        </w:rPr>
        <w:t xml:space="preserve">  </w:t>
      </w:r>
      <w:r w:rsidRPr="006C619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C6191">
        <w:rPr>
          <w:rFonts w:asciiTheme="minorHAnsi" w:eastAsia="Calibri" w:hAnsiTheme="minorHAnsi" w:cstheme="minorHAnsi"/>
          <w:sz w:val="22"/>
          <w:szCs w:val="22"/>
        </w:rPr>
        <w:t>ja</w:t>
      </w:r>
      <w:r w:rsidRPr="006C619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hyperlink r:id="rId18">
        <w:r w:rsidRPr="006C6191">
          <w:rPr>
            <w:rFonts w:asciiTheme="minorHAnsi" w:eastAsia="Calibri" w:hAnsiTheme="minorHAnsi" w:cstheme="minorHAnsi"/>
            <w:sz w:val="22"/>
            <w:szCs w:val="22"/>
          </w:rPr>
          <w:t>ali.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d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avi</w:t>
        </w:r>
        <w:r w:rsidRPr="006C6191">
          <w:rPr>
            <w:rFonts w:asciiTheme="minorHAnsi" w:eastAsia="Calibri" w:hAnsiTheme="minorHAnsi" w:cstheme="minorHAnsi"/>
            <w:spacing w:val="2"/>
            <w:sz w:val="22"/>
            <w:szCs w:val="22"/>
          </w:rPr>
          <w:t>s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@</w:t>
        </w:r>
        <w:r w:rsidRPr="006C6191">
          <w:rPr>
            <w:rFonts w:asciiTheme="minorHAnsi" w:eastAsia="Calibri" w:hAnsiTheme="minorHAnsi" w:cstheme="minorHAnsi"/>
            <w:spacing w:val="1"/>
            <w:sz w:val="22"/>
            <w:szCs w:val="22"/>
          </w:rPr>
          <w:t>w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h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ati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sb</w:t>
        </w:r>
        <w:r w:rsidRPr="006C6191">
          <w:rPr>
            <w:rFonts w:asciiTheme="minorHAnsi" w:eastAsia="Calibri" w:hAnsiTheme="minorHAnsi" w:cstheme="minorHAnsi"/>
            <w:spacing w:val="2"/>
            <w:sz w:val="22"/>
            <w:szCs w:val="22"/>
          </w:rPr>
          <w:t>l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ue</w:t>
        </w:r>
        <w:r w:rsidRPr="006C6191">
          <w:rPr>
            <w:rFonts w:asciiTheme="minorHAnsi" w:eastAsia="Calibri" w:hAnsiTheme="minorHAnsi" w:cstheme="minorHAnsi"/>
            <w:spacing w:val="1"/>
            <w:sz w:val="22"/>
            <w:szCs w:val="22"/>
          </w:rPr>
          <w:t>h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e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r</w:t>
        </w:r>
        <w:r w:rsidRPr="006C6191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6C6191">
          <w:rPr>
            <w:rFonts w:asciiTheme="minorHAnsi" w:eastAsia="Calibri" w:hAnsiTheme="minorHAnsi" w:cstheme="minorHAnsi"/>
            <w:spacing w:val="-1"/>
            <w:sz w:val="22"/>
            <w:szCs w:val="22"/>
          </w:rPr>
          <w:t>n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6C6191">
          <w:rPr>
            <w:rFonts w:asciiTheme="minorHAnsi" w:eastAsia="Calibri" w:hAnsiTheme="minorHAnsi" w:cstheme="minorHAnsi"/>
            <w:spacing w:val="1"/>
            <w:sz w:val="22"/>
            <w:szCs w:val="22"/>
          </w:rPr>
          <w:t>co</w:t>
        </w:r>
        <w:r w:rsidRPr="006C6191">
          <w:rPr>
            <w:rFonts w:asciiTheme="minorHAnsi" w:eastAsia="Calibri" w:hAnsiTheme="minorHAnsi" w:cstheme="minorHAnsi"/>
            <w:sz w:val="22"/>
            <w:szCs w:val="22"/>
          </w:rPr>
          <w:t>m</w:t>
        </w:r>
      </w:hyperlink>
    </w:p>
    <w:p w14:paraId="6DD85392" w14:textId="77777777" w:rsidR="0030226C" w:rsidRPr="006C6191" w:rsidRDefault="0030226C" w:rsidP="006C619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F0AFE21" w14:textId="77777777" w:rsidR="0030226C" w:rsidRPr="006C6191" w:rsidRDefault="0030226C" w:rsidP="006C6191">
      <w:pPr>
        <w:rPr>
          <w:rFonts w:asciiTheme="minorHAnsi" w:hAnsiTheme="minorHAnsi" w:cstheme="minorHAnsi"/>
          <w:sz w:val="22"/>
          <w:szCs w:val="22"/>
        </w:rPr>
      </w:pPr>
    </w:p>
    <w:p w14:paraId="03C3F5A9" w14:textId="77777777" w:rsidR="0030226C" w:rsidRPr="006C6191" w:rsidRDefault="0030226C" w:rsidP="006C6191">
      <w:pPr>
        <w:rPr>
          <w:rFonts w:asciiTheme="minorHAnsi" w:hAnsiTheme="minorHAnsi" w:cstheme="minorHAnsi"/>
          <w:sz w:val="22"/>
          <w:szCs w:val="22"/>
        </w:rPr>
      </w:pPr>
    </w:p>
    <w:p w14:paraId="0FB3F451" w14:textId="77777777" w:rsidR="0030226C" w:rsidRPr="006C6191" w:rsidRDefault="00511A15" w:rsidP="006C6191">
      <w:pPr>
        <w:spacing w:before="25"/>
        <w:ind w:left="1440"/>
        <w:rPr>
          <w:rFonts w:asciiTheme="minorHAnsi" w:hAnsiTheme="minorHAnsi" w:cstheme="minorHAnsi"/>
          <w:sz w:val="22"/>
          <w:szCs w:val="22"/>
        </w:rPr>
      </w:pPr>
      <w:r w:rsidRPr="006C6191">
        <w:rPr>
          <w:rFonts w:asciiTheme="minorHAnsi" w:hAnsiTheme="minorHAnsi" w:cstheme="minorHAnsi"/>
          <w:spacing w:val="-1"/>
          <w:w w:val="65"/>
          <w:position w:val="-1"/>
          <w:sz w:val="22"/>
          <w:szCs w:val="22"/>
        </w:rPr>
        <w:t>T</w:t>
      </w:r>
      <w:r w:rsidRPr="006C6191">
        <w:rPr>
          <w:rFonts w:asciiTheme="minorHAnsi" w:hAnsiTheme="minorHAnsi" w:cstheme="minorHAnsi"/>
          <w:spacing w:val="1"/>
          <w:w w:val="68"/>
          <w:position w:val="-1"/>
          <w:sz w:val="22"/>
          <w:szCs w:val="22"/>
        </w:rPr>
        <w:t>E</w:t>
      </w:r>
      <w:r w:rsidRPr="006C6191">
        <w:rPr>
          <w:rFonts w:asciiTheme="minorHAnsi" w:hAnsiTheme="minorHAnsi" w:cstheme="minorHAnsi"/>
          <w:spacing w:val="-1"/>
          <w:w w:val="72"/>
          <w:position w:val="-1"/>
          <w:sz w:val="22"/>
          <w:szCs w:val="22"/>
        </w:rPr>
        <w:t>CH</w:t>
      </w:r>
      <w:r w:rsidRPr="006C6191">
        <w:rPr>
          <w:rFonts w:asciiTheme="minorHAnsi" w:hAnsiTheme="minorHAnsi" w:cstheme="minorHAnsi"/>
          <w:spacing w:val="1"/>
          <w:w w:val="86"/>
          <w:position w:val="-1"/>
          <w:sz w:val="22"/>
          <w:szCs w:val="22"/>
        </w:rPr>
        <w:t>N</w:t>
      </w:r>
      <w:r w:rsidRPr="006C6191">
        <w:rPr>
          <w:rFonts w:asciiTheme="minorHAnsi" w:hAnsiTheme="minorHAnsi" w:cstheme="minorHAnsi"/>
          <w:w w:val="89"/>
          <w:position w:val="-1"/>
          <w:sz w:val="22"/>
          <w:szCs w:val="22"/>
        </w:rPr>
        <w:t>I</w:t>
      </w:r>
      <w:r w:rsidRPr="006C6191">
        <w:rPr>
          <w:rFonts w:asciiTheme="minorHAnsi" w:hAnsiTheme="minorHAnsi" w:cstheme="minorHAnsi"/>
          <w:spacing w:val="-1"/>
          <w:w w:val="69"/>
          <w:position w:val="-1"/>
          <w:sz w:val="22"/>
          <w:szCs w:val="22"/>
        </w:rPr>
        <w:t>C</w:t>
      </w:r>
      <w:r w:rsidRPr="006C6191">
        <w:rPr>
          <w:rFonts w:asciiTheme="minorHAnsi" w:hAnsiTheme="minorHAnsi" w:cstheme="minorHAnsi"/>
          <w:w w:val="69"/>
          <w:position w:val="-1"/>
          <w:sz w:val="22"/>
          <w:szCs w:val="22"/>
        </w:rPr>
        <w:t>A</w:t>
      </w:r>
      <w:r w:rsidRPr="006C6191">
        <w:rPr>
          <w:rFonts w:asciiTheme="minorHAnsi" w:hAnsiTheme="minorHAnsi" w:cstheme="minorHAnsi"/>
          <w:w w:val="60"/>
          <w:position w:val="-1"/>
          <w:sz w:val="22"/>
          <w:szCs w:val="22"/>
        </w:rPr>
        <w:t>L</w:t>
      </w:r>
      <w:r w:rsidRPr="006C6191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6C6191">
        <w:rPr>
          <w:rFonts w:asciiTheme="minorHAnsi" w:hAnsiTheme="minorHAnsi" w:cstheme="minorHAnsi"/>
          <w:spacing w:val="1"/>
          <w:w w:val="91"/>
          <w:position w:val="-1"/>
          <w:sz w:val="22"/>
          <w:szCs w:val="22"/>
        </w:rPr>
        <w:t>P</w:t>
      </w:r>
      <w:r w:rsidRPr="006C6191">
        <w:rPr>
          <w:rFonts w:asciiTheme="minorHAnsi" w:hAnsiTheme="minorHAnsi" w:cstheme="minorHAnsi"/>
          <w:spacing w:val="-2"/>
          <w:w w:val="76"/>
          <w:position w:val="-1"/>
          <w:sz w:val="22"/>
          <w:szCs w:val="22"/>
        </w:rPr>
        <w:t>R</w:t>
      </w:r>
      <w:r w:rsidRPr="006C6191">
        <w:rPr>
          <w:rFonts w:asciiTheme="minorHAnsi" w:hAnsiTheme="minorHAnsi" w:cstheme="minorHAnsi"/>
          <w:spacing w:val="1"/>
          <w:w w:val="77"/>
          <w:position w:val="-1"/>
          <w:sz w:val="22"/>
          <w:szCs w:val="22"/>
        </w:rPr>
        <w:t>O</w:t>
      </w:r>
      <w:r w:rsidRPr="006C6191">
        <w:rPr>
          <w:rFonts w:asciiTheme="minorHAnsi" w:hAnsiTheme="minorHAnsi" w:cstheme="minorHAnsi"/>
          <w:spacing w:val="-1"/>
          <w:w w:val="71"/>
          <w:position w:val="-1"/>
          <w:sz w:val="22"/>
          <w:szCs w:val="22"/>
        </w:rPr>
        <w:t>F</w:t>
      </w:r>
      <w:r w:rsidRPr="006C6191">
        <w:rPr>
          <w:rFonts w:asciiTheme="minorHAnsi" w:hAnsiTheme="minorHAnsi" w:cstheme="minorHAnsi"/>
          <w:w w:val="89"/>
          <w:position w:val="-1"/>
          <w:sz w:val="22"/>
          <w:szCs w:val="22"/>
        </w:rPr>
        <w:t>I</w:t>
      </w:r>
      <w:r w:rsidRPr="006C6191">
        <w:rPr>
          <w:rFonts w:asciiTheme="minorHAnsi" w:hAnsiTheme="minorHAnsi" w:cstheme="minorHAnsi"/>
          <w:spacing w:val="-1"/>
          <w:w w:val="73"/>
          <w:position w:val="-1"/>
          <w:sz w:val="22"/>
          <w:szCs w:val="22"/>
        </w:rPr>
        <w:t>C</w:t>
      </w:r>
      <w:r w:rsidRPr="006C6191">
        <w:rPr>
          <w:rFonts w:asciiTheme="minorHAnsi" w:hAnsiTheme="minorHAnsi" w:cstheme="minorHAnsi"/>
          <w:w w:val="73"/>
          <w:position w:val="-1"/>
          <w:sz w:val="22"/>
          <w:szCs w:val="22"/>
        </w:rPr>
        <w:t>I</w:t>
      </w:r>
      <w:r w:rsidRPr="006C6191">
        <w:rPr>
          <w:rFonts w:asciiTheme="minorHAnsi" w:hAnsiTheme="minorHAnsi" w:cstheme="minorHAnsi"/>
          <w:spacing w:val="1"/>
          <w:w w:val="68"/>
          <w:position w:val="-1"/>
          <w:sz w:val="22"/>
          <w:szCs w:val="22"/>
        </w:rPr>
        <w:t>E</w:t>
      </w:r>
      <w:r w:rsidRPr="006C6191">
        <w:rPr>
          <w:rFonts w:asciiTheme="minorHAnsi" w:hAnsiTheme="minorHAnsi" w:cstheme="minorHAnsi"/>
          <w:spacing w:val="-1"/>
          <w:w w:val="86"/>
          <w:position w:val="-1"/>
          <w:sz w:val="22"/>
          <w:szCs w:val="22"/>
        </w:rPr>
        <w:t>N</w:t>
      </w:r>
      <w:r w:rsidRPr="006C6191">
        <w:rPr>
          <w:rFonts w:asciiTheme="minorHAnsi" w:hAnsiTheme="minorHAnsi" w:cstheme="minorHAnsi"/>
          <w:spacing w:val="-1"/>
          <w:w w:val="73"/>
          <w:position w:val="-1"/>
          <w:sz w:val="22"/>
          <w:szCs w:val="22"/>
        </w:rPr>
        <w:t>C</w:t>
      </w:r>
      <w:r w:rsidRPr="006C6191">
        <w:rPr>
          <w:rFonts w:asciiTheme="minorHAnsi" w:hAnsiTheme="minorHAnsi" w:cstheme="minorHAnsi"/>
          <w:spacing w:val="1"/>
          <w:w w:val="73"/>
          <w:position w:val="-1"/>
          <w:sz w:val="22"/>
          <w:szCs w:val="22"/>
        </w:rPr>
        <w:t>IES</w:t>
      </w:r>
    </w:p>
    <w:p w14:paraId="05B08971" w14:textId="77777777" w:rsidR="0030226C" w:rsidRPr="006C6191" w:rsidRDefault="0030226C" w:rsidP="006C6191">
      <w:pPr>
        <w:spacing w:before="17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3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3"/>
        <w:gridCol w:w="6840"/>
      </w:tblGrid>
      <w:tr w:rsidR="006C6191" w:rsidRPr="006C6191" w14:paraId="72DDE172" w14:textId="77777777">
        <w:trPr>
          <w:trHeight w:hRule="exact" w:val="355"/>
        </w:trPr>
        <w:tc>
          <w:tcPr>
            <w:tcW w:w="3403" w:type="dxa"/>
            <w:tcBorders>
              <w:top w:val="single" w:sz="3" w:space="0" w:color="C0C0C0"/>
              <w:left w:val="single" w:sz="3" w:space="0" w:color="C0C0C0"/>
              <w:bottom w:val="single" w:sz="7" w:space="0" w:color="C0C0C0"/>
              <w:right w:val="single" w:sz="7" w:space="0" w:color="C0C0C0"/>
            </w:tcBorders>
            <w:shd w:val="clear" w:color="auto" w:fill="DFDFDF"/>
          </w:tcPr>
          <w:p w14:paraId="60956880" w14:textId="77777777" w:rsidR="0030226C" w:rsidRPr="006C6191" w:rsidRDefault="00511A15" w:rsidP="006C6191">
            <w:pPr>
              <w:spacing w:before="37"/>
              <w:ind w:left="105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2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pacing w:val="2"/>
                <w:w w:val="102"/>
                <w:sz w:val="22"/>
                <w:szCs w:val="22"/>
              </w:rPr>
              <w:t>c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hn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l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2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gy</w:t>
            </w:r>
          </w:p>
        </w:tc>
        <w:tc>
          <w:tcPr>
            <w:tcW w:w="6840" w:type="dxa"/>
            <w:tcBorders>
              <w:top w:val="single" w:sz="3" w:space="0" w:color="C0C0C0"/>
              <w:left w:val="single" w:sz="7" w:space="0" w:color="C0C0C0"/>
              <w:bottom w:val="single" w:sz="7" w:space="0" w:color="C0C0C0"/>
              <w:right w:val="single" w:sz="3" w:space="0" w:color="C0C0C0"/>
            </w:tcBorders>
            <w:shd w:val="clear" w:color="auto" w:fill="DFDFDF"/>
          </w:tcPr>
          <w:p w14:paraId="5ED6D608" w14:textId="77777777" w:rsidR="0030226C" w:rsidRPr="006C6191" w:rsidRDefault="00511A15" w:rsidP="006C6191">
            <w:pPr>
              <w:spacing w:before="37"/>
              <w:ind w:left="100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oo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l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s</w:t>
            </w:r>
          </w:p>
        </w:tc>
      </w:tr>
      <w:tr w:rsidR="006C6191" w:rsidRPr="006C6191" w14:paraId="51AA36A4" w14:textId="77777777">
        <w:trPr>
          <w:trHeight w:hRule="exact" w:val="362"/>
        </w:trPr>
        <w:tc>
          <w:tcPr>
            <w:tcW w:w="3403" w:type="dxa"/>
            <w:tcBorders>
              <w:top w:val="single" w:sz="7" w:space="0" w:color="C0C0C0"/>
              <w:left w:val="single" w:sz="3" w:space="0" w:color="C0C0C0"/>
              <w:bottom w:val="single" w:sz="7" w:space="0" w:color="C0C0C0"/>
              <w:right w:val="single" w:sz="7" w:space="0" w:color="C0C0C0"/>
            </w:tcBorders>
          </w:tcPr>
          <w:p w14:paraId="451ECBDF" w14:textId="77777777" w:rsidR="0030226C" w:rsidRPr="006C6191" w:rsidRDefault="00511A15" w:rsidP="006C6191">
            <w:pPr>
              <w:spacing w:before="40"/>
              <w:ind w:left="105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qu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m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s</w:t>
            </w:r>
            <w:r w:rsidRPr="006C6191">
              <w:rPr>
                <w:rFonts w:asciiTheme="minorHAnsi" w:eastAsia="Segoe UI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M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na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g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m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pacing w:val="30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2"/>
                <w:sz w:val="22"/>
                <w:szCs w:val="22"/>
              </w:rPr>
              <w:t>oo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ls</w:t>
            </w:r>
          </w:p>
        </w:tc>
        <w:tc>
          <w:tcPr>
            <w:tcW w:w="684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3" w:space="0" w:color="C0C0C0"/>
            </w:tcBorders>
          </w:tcPr>
          <w:p w14:paraId="498014C9" w14:textId="77777777" w:rsidR="0030226C" w:rsidRPr="006C6191" w:rsidRDefault="00511A15" w:rsidP="006C6191">
            <w:pPr>
              <w:spacing w:before="40"/>
              <w:ind w:left="100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Bl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u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p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nt</w:t>
            </w:r>
            <w:r w:rsidRPr="006C6191">
              <w:rPr>
                <w:rFonts w:asciiTheme="minorHAnsi" w:eastAsia="Segoe UI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3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qu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ir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m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s</w:t>
            </w:r>
            <w:r w:rsidRPr="006C6191">
              <w:rPr>
                <w:rFonts w:asciiTheme="minorHAnsi" w:eastAsia="Segoe UI" w:hAnsiTheme="minorHAnsi" w:cstheme="minorHAnsi"/>
                <w:spacing w:val="30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Ce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er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,</w:t>
            </w:r>
            <w:r w:rsidRPr="006C6191">
              <w:rPr>
                <w:rFonts w:asciiTheme="minorHAnsi" w:eastAsia="Segoe UI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l</w:t>
            </w:r>
            <w:r w:rsidRPr="006C6191">
              <w:rPr>
                <w:rFonts w:asciiTheme="minorHAnsi" w:eastAsia="Segoe U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3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qu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s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Pr</w:t>
            </w:r>
            <w:r w:rsidRPr="006C6191">
              <w:rPr>
                <w:rFonts w:asciiTheme="minorHAnsi" w:eastAsia="Segoe UI" w:hAnsiTheme="minorHAnsi" w:cstheme="minorHAnsi"/>
                <w:w w:val="102"/>
                <w:sz w:val="22"/>
                <w:szCs w:val="22"/>
              </w:rPr>
              <w:t>o</w:t>
            </w:r>
          </w:p>
        </w:tc>
      </w:tr>
      <w:tr w:rsidR="006C6191" w:rsidRPr="006C6191" w14:paraId="55A24B11" w14:textId="77777777">
        <w:trPr>
          <w:trHeight w:hRule="exact" w:val="360"/>
        </w:trPr>
        <w:tc>
          <w:tcPr>
            <w:tcW w:w="3403" w:type="dxa"/>
            <w:tcBorders>
              <w:top w:val="single" w:sz="7" w:space="0" w:color="C0C0C0"/>
              <w:left w:val="single" w:sz="3" w:space="0" w:color="C0C0C0"/>
              <w:bottom w:val="single" w:sz="7" w:space="0" w:color="C0C0C0"/>
              <w:right w:val="single" w:sz="7" w:space="0" w:color="C0C0C0"/>
            </w:tcBorders>
          </w:tcPr>
          <w:p w14:paraId="09FF0055" w14:textId="77777777" w:rsidR="0030226C" w:rsidRPr="006C6191" w:rsidRDefault="00511A15" w:rsidP="006C6191">
            <w:pPr>
              <w:spacing w:before="37"/>
              <w:ind w:left="105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M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d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li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g</w:t>
            </w:r>
            <w:r w:rsidRPr="006C6191">
              <w:rPr>
                <w:rFonts w:asciiTheme="minorHAnsi" w:eastAsia="Segoe UI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2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pacing w:val="3"/>
                <w:w w:val="102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ls</w:t>
            </w:r>
          </w:p>
        </w:tc>
        <w:tc>
          <w:tcPr>
            <w:tcW w:w="684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3" w:space="0" w:color="C0C0C0"/>
            </w:tcBorders>
          </w:tcPr>
          <w:p w14:paraId="16BC6CB0" w14:textId="77777777" w:rsidR="0030226C" w:rsidRPr="006C6191" w:rsidRDefault="00511A15" w:rsidP="006C6191">
            <w:pPr>
              <w:spacing w:before="37"/>
              <w:ind w:left="100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nal</w:t>
            </w:r>
            <w:r w:rsidRPr="006C6191">
              <w:rPr>
                <w:rFonts w:asciiTheme="minorHAnsi" w:eastAsia="Segoe U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S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f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w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M</w:t>
            </w:r>
            <w:r w:rsidRPr="006C6191">
              <w:rPr>
                <w:rFonts w:asciiTheme="minorHAnsi" w:eastAsia="Segoe UI" w:hAnsiTheme="minorHAnsi" w:cstheme="minorHAnsi"/>
                <w:spacing w:val="3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d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l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er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,</w:t>
            </w:r>
            <w:r w:rsidRPr="006C6191">
              <w:rPr>
                <w:rFonts w:asciiTheme="minorHAnsi" w:eastAsia="Segoe UI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l</w:t>
            </w:r>
            <w:r w:rsidRPr="006C6191">
              <w:rPr>
                <w:rFonts w:asciiTheme="minorHAnsi" w:eastAsia="Segoe U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Ro</w:t>
            </w:r>
            <w:r w:rsidRPr="006C6191">
              <w:rPr>
                <w:rFonts w:asciiTheme="minorHAnsi" w:eastAsia="Segoe UI" w:hAnsiTheme="minorHAnsi" w:cstheme="minorHAnsi"/>
                <w:spacing w:val="3"/>
                <w:sz w:val="22"/>
                <w:szCs w:val="22"/>
              </w:rPr>
              <w:t>s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,</w:t>
            </w:r>
            <w:r w:rsidRPr="006C6191">
              <w:rPr>
                <w:rFonts w:asciiTheme="minorHAnsi" w:eastAsia="Segoe U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MS</w:t>
            </w:r>
            <w:r w:rsidRPr="006C6191">
              <w:rPr>
                <w:rFonts w:asciiTheme="minorHAnsi" w:eastAsia="Segoe U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3"/>
                <w:w w:val="101"/>
                <w:sz w:val="22"/>
                <w:szCs w:val="22"/>
              </w:rPr>
              <w:t>V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s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io</w:t>
            </w:r>
          </w:p>
        </w:tc>
      </w:tr>
      <w:tr w:rsidR="006C6191" w:rsidRPr="006C6191" w14:paraId="7D776CE8" w14:textId="77777777">
        <w:trPr>
          <w:trHeight w:hRule="exact" w:val="362"/>
        </w:trPr>
        <w:tc>
          <w:tcPr>
            <w:tcW w:w="3403" w:type="dxa"/>
            <w:tcBorders>
              <w:top w:val="single" w:sz="7" w:space="0" w:color="C0C0C0"/>
              <w:left w:val="single" w:sz="3" w:space="0" w:color="C0C0C0"/>
              <w:bottom w:val="single" w:sz="7" w:space="0" w:color="C0C0C0"/>
              <w:right w:val="single" w:sz="7" w:space="0" w:color="C0C0C0"/>
            </w:tcBorders>
          </w:tcPr>
          <w:p w14:paraId="4E26AEAE" w14:textId="77777777" w:rsidR="0030226C" w:rsidRPr="006C6191" w:rsidRDefault="00511A15" w:rsidP="006C6191">
            <w:pPr>
              <w:spacing w:before="37"/>
              <w:ind w:left="105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Op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g</w:t>
            </w:r>
            <w:r w:rsidRPr="006C6191">
              <w:rPr>
                <w:rFonts w:asciiTheme="minorHAnsi" w:eastAsia="Segoe UI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Sys</w:t>
            </w:r>
            <w:r w:rsidRPr="006C6191">
              <w:rPr>
                <w:rFonts w:asciiTheme="minorHAnsi" w:eastAsia="Segoe UI" w:hAnsiTheme="minorHAnsi" w:cstheme="minorHAnsi"/>
                <w:spacing w:val="3"/>
                <w:w w:val="10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ms</w:t>
            </w:r>
          </w:p>
        </w:tc>
        <w:tc>
          <w:tcPr>
            <w:tcW w:w="684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3" w:space="0" w:color="C0C0C0"/>
            </w:tcBorders>
          </w:tcPr>
          <w:p w14:paraId="3D082B71" w14:textId="77777777" w:rsidR="0030226C" w:rsidRPr="006C6191" w:rsidRDefault="00511A15" w:rsidP="006C6191">
            <w:pPr>
              <w:spacing w:before="37"/>
              <w:ind w:left="100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W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nd</w:t>
            </w:r>
            <w:r w:rsidRPr="006C6191">
              <w:rPr>
                <w:rFonts w:asciiTheme="minorHAnsi" w:eastAsia="Segoe UI" w:hAnsiTheme="minorHAnsi" w:cstheme="minorHAnsi"/>
                <w:spacing w:val="3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ws</w:t>
            </w:r>
            <w:r w:rsidRPr="006C6191">
              <w:rPr>
                <w:rFonts w:asciiTheme="minorHAnsi" w:eastAsia="Segoe U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3"/>
                <w:w w:val="101"/>
                <w:sz w:val="22"/>
                <w:szCs w:val="22"/>
              </w:rPr>
              <w:t>X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P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/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2000/98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/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V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s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a/7</w:t>
            </w:r>
          </w:p>
        </w:tc>
      </w:tr>
      <w:tr w:rsidR="006C6191" w:rsidRPr="006C6191" w14:paraId="40944082" w14:textId="77777777">
        <w:trPr>
          <w:trHeight w:hRule="exact" w:val="360"/>
        </w:trPr>
        <w:tc>
          <w:tcPr>
            <w:tcW w:w="3403" w:type="dxa"/>
            <w:tcBorders>
              <w:top w:val="single" w:sz="7" w:space="0" w:color="C0C0C0"/>
              <w:left w:val="single" w:sz="3" w:space="0" w:color="C0C0C0"/>
              <w:bottom w:val="single" w:sz="7" w:space="0" w:color="C0C0C0"/>
              <w:right w:val="single" w:sz="7" w:space="0" w:color="C0C0C0"/>
            </w:tcBorders>
          </w:tcPr>
          <w:p w14:paraId="6999FED5" w14:textId="77777777" w:rsidR="0030226C" w:rsidRPr="006C6191" w:rsidRDefault="00511A15" w:rsidP="006C6191">
            <w:pPr>
              <w:spacing w:before="37"/>
              <w:ind w:left="105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D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v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el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p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m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nt</w:t>
            </w:r>
            <w:r w:rsidRPr="006C6191">
              <w:rPr>
                <w:rFonts w:asciiTheme="minorHAnsi" w:eastAsia="Segoe UI" w:hAnsiTheme="minorHAnsi" w:cstheme="minorHAnsi"/>
                <w:spacing w:val="30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3"/>
                <w:w w:val="101"/>
                <w:sz w:val="22"/>
                <w:szCs w:val="22"/>
              </w:rPr>
              <w:t>L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angu</w:t>
            </w:r>
            <w:r w:rsidRPr="006C6191">
              <w:rPr>
                <w:rFonts w:asciiTheme="minorHAnsi" w:eastAsia="Segoe UI" w:hAnsiTheme="minorHAnsi" w:cstheme="minorHAnsi"/>
                <w:spacing w:val="2"/>
                <w:w w:val="101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g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es</w:t>
            </w:r>
          </w:p>
        </w:tc>
        <w:tc>
          <w:tcPr>
            <w:tcW w:w="684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3" w:space="0" w:color="C0C0C0"/>
            </w:tcBorders>
          </w:tcPr>
          <w:p w14:paraId="53D229A3" w14:textId="77777777" w:rsidR="0030226C" w:rsidRPr="006C6191" w:rsidRDefault="00511A15" w:rsidP="006C6191">
            <w:pPr>
              <w:spacing w:before="37"/>
              <w:ind w:left="100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U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ML,</w:t>
            </w:r>
            <w:r w:rsidRPr="006C6191">
              <w:rPr>
                <w:rFonts w:asciiTheme="minorHAnsi" w:eastAsia="Segoe U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XML,</w:t>
            </w:r>
            <w:r w:rsidRPr="006C6191">
              <w:rPr>
                <w:rFonts w:asciiTheme="minorHAnsi" w:eastAsia="Segoe U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S</w:t>
            </w:r>
            <w:r w:rsidRPr="006C6191">
              <w:rPr>
                <w:rFonts w:asciiTheme="minorHAnsi" w:eastAsia="Segoe UI" w:hAnsiTheme="minorHAnsi" w:cstheme="minorHAnsi"/>
                <w:w w:val="102"/>
                <w:sz w:val="22"/>
                <w:szCs w:val="22"/>
              </w:rPr>
              <w:t>QL</w:t>
            </w:r>
          </w:p>
        </w:tc>
      </w:tr>
      <w:tr w:rsidR="006C6191" w:rsidRPr="006C6191" w14:paraId="57688F3A" w14:textId="77777777">
        <w:trPr>
          <w:trHeight w:hRule="exact" w:val="360"/>
        </w:trPr>
        <w:tc>
          <w:tcPr>
            <w:tcW w:w="3403" w:type="dxa"/>
            <w:tcBorders>
              <w:top w:val="single" w:sz="7" w:space="0" w:color="C0C0C0"/>
              <w:left w:val="single" w:sz="3" w:space="0" w:color="C0C0C0"/>
              <w:bottom w:val="single" w:sz="7" w:space="0" w:color="C0C0C0"/>
              <w:right w:val="single" w:sz="7" w:space="0" w:color="C0C0C0"/>
            </w:tcBorders>
          </w:tcPr>
          <w:p w14:paraId="127BA374" w14:textId="77777777" w:rsidR="0030226C" w:rsidRPr="006C6191" w:rsidRDefault="00511A15" w:rsidP="006C6191">
            <w:pPr>
              <w:spacing w:before="37"/>
              <w:ind w:left="105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D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v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el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p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m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nt</w:t>
            </w:r>
            <w:r w:rsidRPr="006C6191">
              <w:rPr>
                <w:rFonts w:asciiTheme="minorHAnsi" w:eastAsia="Segoe UI" w:hAnsiTheme="minorHAnsi" w:cstheme="minorHAnsi"/>
                <w:spacing w:val="30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pacing w:val="2"/>
                <w:w w:val="101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v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ir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pacing w:val="2"/>
                <w:w w:val="101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m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2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w w:val="102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3"/>
                <w:w w:val="10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s</w:t>
            </w:r>
          </w:p>
        </w:tc>
        <w:tc>
          <w:tcPr>
            <w:tcW w:w="684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3" w:space="0" w:color="C0C0C0"/>
            </w:tcBorders>
          </w:tcPr>
          <w:p w14:paraId="2C3A6605" w14:textId="77777777" w:rsidR="0030226C" w:rsidRPr="006C6191" w:rsidRDefault="00511A15" w:rsidP="006C6191">
            <w:pPr>
              <w:spacing w:before="37"/>
              <w:ind w:left="100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J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2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EE,</w:t>
            </w:r>
            <w:r w:rsidRPr="006C6191">
              <w:rPr>
                <w:rFonts w:asciiTheme="minorHAnsi" w:eastAsia="Segoe U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V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s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u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al</w:t>
            </w:r>
            <w:r w:rsidRPr="006C6191">
              <w:rPr>
                <w:rFonts w:asciiTheme="minorHAnsi" w:eastAsia="Segoe U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Ba</w:t>
            </w:r>
            <w:r w:rsidRPr="006C6191">
              <w:rPr>
                <w:rFonts w:asciiTheme="minorHAnsi" w:eastAsia="Segoe UI" w:hAnsiTheme="minorHAnsi" w:cstheme="minorHAnsi"/>
                <w:spacing w:val="3"/>
                <w:sz w:val="22"/>
                <w:szCs w:val="22"/>
              </w:rPr>
              <w:t>s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c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,</w:t>
            </w:r>
            <w:r w:rsidRPr="006C6191">
              <w:rPr>
                <w:rFonts w:asciiTheme="minorHAnsi" w:eastAsia="Segoe UI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c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l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,</w:t>
            </w:r>
            <w:r w:rsidRPr="006C6191">
              <w:rPr>
                <w:rFonts w:asciiTheme="minorHAnsi" w:eastAsia="Segoe UI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D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B2</w:t>
            </w:r>
          </w:p>
        </w:tc>
      </w:tr>
      <w:tr w:rsidR="006C6191" w:rsidRPr="006C6191" w14:paraId="2A7D9FC8" w14:textId="77777777">
        <w:trPr>
          <w:trHeight w:hRule="exact" w:val="362"/>
        </w:trPr>
        <w:tc>
          <w:tcPr>
            <w:tcW w:w="3403" w:type="dxa"/>
            <w:tcBorders>
              <w:top w:val="single" w:sz="7" w:space="0" w:color="C0C0C0"/>
              <w:left w:val="single" w:sz="3" w:space="0" w:color="C0C0C0"/>
              <w:bottom w:val="single" w:sz="7" w:space="0" w:color="C0C0C0"/>
              <w:right w:val="single" w:sz="7" w:space="0" w:color="C0C0C0"/>
            </w:tcBorders>
          </w:tcPr>
          <w:p w14:paraId="614B93DD" w14:textId="77777777" w:rsidR="0030226C" w:rsidRPr="006C6191" w:rsidRDefault="00511A15" w:rsidP="006C6191">
            <w:pPr>
              <w:spacing w:before="40"/>
              <w:ind w:left="105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p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ng</w:t>
            </w:r>
            <w:r w:rsidRPr="006C6191">
              <w:rPr>
                <w:rFonts w:asciiTheme="minorHAnsi" w:eastAsia="Segoe UI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2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pacing w:val="3"/>
                <w:w w:val="102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ls</w:t>
            </w:r>
          </w:p>
        </w:tc>
        <w:tc>
          <w:tcPr>
            <w:tcW w:w="684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3" w:space="0" w:color="C0C0C0"/>
            </w:tcBorders>
          </w:tcPr>
          <w:p w14:paraId="2B745F6D" w14:textId="77777777" w:rsidR="0030226C" w:rsidRPr="006C6191" w:rsidRDefault="00511A15" w:rsidP="006C6191">
            <w:pPr>
              <w:spacing w:before="40"/>
              <w:ind w:left="100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Co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gn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s</w:t>
            </w:r>
            <w:r w:rsidRPr="006C6191">
              <w:rPr>
                <w:rFonts w:asciiTheme="minorHAnsi" w:eastAsia="Segoe U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(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mp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pacing w:val="3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mp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u,</w:t>
            </w:r>
            <w:r w:rsidRPr="006C6191">
              <w:rPr>
                <w:rFonts w:asciiTheme="minorHAnsi" w:eastAsia="Segoe UI" w:hAnsiTheme="minorHAnsi" w:cstheme="minorHAnsi"/>
                <w:spacing w:val="30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P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w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p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l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pacing w:val="3"/>
                <w:sz w:val="22"/>
                <w:szCs w:val="22"/>
              </w:rPr>
              <w:t>y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)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,</w:t>
            </w:r>
            <w:r w:rsidRPr="006C6191">
              <w:rPr>
                <w:rFonts w:asciiTheme="minorHAnsi" w:eastAsia="Segoe UI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3"/>
                <w:sz w:val="22"/>
                <w:szCs w:val="22"/>
              </w:rPr>
              <w:t>C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ys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al</w:t>
            </w:r>
            <w:r w:rsidRPr="006C6191">
              <w:rPr>
                <w:rFonts w:asciiTheme="minorHAnsi" w:eastAsia="Segoe U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p</w:t>
            </w:r>
            <w:r w:rsidRPr="006C6191">
              <w:rPr>
                <w:rFonts w:asciiTheme="minorHAnsi" w:eastAsia="Segoe UI" w:hAnsiTheme="minorHAnsi" w:cstheme="minorHAnsi"/>
                <w:spacing w:val="3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s,</w:t>
            </w:r>
            <w:r w:rsidRPr="006C6191">
              <w:rPr>
                <w:rFonts w:asciiTheme="minorHAnsi" w:eastAsia="Segoe UI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c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l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D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pacing w:val="3"/>
                <w:w w:val="101"/>
                <w:sz w:val="22"/>
                <w:szCs w:val="22"/>
              </w:rPr>
              <w:t>s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2"/>
                <w:sz w:val="22"/>
                <w:szCs w:val="22"/>
              </w:rPr>
              <w:t>c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2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v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er</w:t>
            </w:r>
          </w:p>
        </w:tc>
      </w:tr>
      <w:tr w:rsidR="006C6191" w:rsidRPr="006C6191" w14:paraId="7B1F354C" w14:textId="77777777">
        <w:trPr>
          <w:trHeight w:hRule="exact" w:val="355"/>
        </w:trPr>
        <w:tc>
          <w:tcPr>
            <w:tcW w:w="3403" w:type="dxa"/>
            <w:tcBorders>
              <w:top w:val="single" w:sz="7" w:space="0" w:color="C0C0C0"/>
              <w:left w:val="single" w:sz="3" w:space="0" w:color="C0C0C0"/>
              <w:bottom w:val="single" w:sz="3" w:space="0" w:color="C0C0C0"/>
              <w:right w:val="single" w:sz="7" w:space="0" w:color="C0C0C0"/>
            </w:tcBorders>
          </w:tcPr>
          <w:p w14:paraId="30678490" w14:textId="77777777" w:rsidR="0030226C" w:rsidRPr="006C6191" w:rsidRDefault="00511A15" w:rsidP="006C6191">
            <w:pPr>
              <w:spacing w:before="37"/>
              <w:ind w:left="105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Te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s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ti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ng</w:t>
            </w:r>
            <w:r w:rsidRPr="006C6191">
              <w:rPr>
                <w:rFonts w:asciiTheme="minorHAnsi" w:eastAsia="Segoe U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2"/>
                <w:sz w:val="22"/>
                <w:szCs w:val="22"/>
              </w:rPr>
              <w:t>oo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ls</w:t>
            </w:r>
          </w:p>
        </w:tc>
        <w:tc>
          <w:tcPr>
            <w:tcW w:w="6840" w:type="dxa"/>
            <w:tcBorders>
              <w:top w:val="single" w:sz="7" w:space="0" w:color="C0C0C0"/>
              <w:left w:val="single" w:sz="7" w:space="0" w:color="C0C0C0"/>
              <w:bottom w:val="single" w:sz="3" w:space="0" w:color="C0C0C0"/>
              <w:right w:val="single" w:sz="3" w:space="0" w:color="C0C0C0"/>
            </w:tcBorders>
          </w:tcPr>
          <w:p w14:paraId="0E55580A" w14:textId="77777777" w:rsidR="0030226C" w:rsidRPr="006C6191" w:rsidRDefault="00511A15" w:rsidP="006C6191">
            <w:pPr>
              <w:spacing w:before="37"/>
              <w:ind w:left="100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Te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st</w:t>
            </w:r>
            <w:r w:rsidRPr="006C6191">
              <w:rPr>
                <w:rFonts w:asciiTheme="minorHAnsi" w:eastAsia="Segoe U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Dir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ec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to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,</w:t>
            </w:r>
            <w:r w:rsidRPr="006C6191">
              <w:rPr>
                <w:rFonts w:asciiTheme="minorHAnsi" w:eastAsia="Segoe UI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M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er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nt</w:t>
            </w:r>
            <w:r w:rsidRPr="006C6191">
              <w:rPr>
                <w:rFonts w:asciiTheme="minorHAnsi" w:eastAsia="Segoe U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pacing w:val="3"/>
                <w:sz w:val="22"/>
                <w:szCs w:val="22"/>
              </w:rPr>
              <w:t>M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,</w:t>
            </w:r>
            <w:r w:rsidRPr="006C6191">
              <w:rPr>
                <w:rFonts w:asciiTheme="minorHAnsi" w:eastAsia="Segoe U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B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u</w:t>
            </w:r>
            <w:r w:rsidRPr="006C6191">
              <w:rPr>
                <w:rFonts w:asciiTheme="minorHAnsi" w:eastAsia="Segoe UI" w:hAnsiTheme="minorHAnsi" w:cstheme="minorHAnsi"/>
                <w:spacing w:val="2"/>
                <w:w w:val="101"/>
                <w:sz w:val="22"/>
                <w:szCs w:val="22"/>
              </w:rPr>
              <w:t>g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z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l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l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a</w:t>
            </w:r>
          </w:p>
        </w:tc>
      </w:tr>
    </w:tbl>
    <w:p w14:paraId="774C9141" w14:textId="77777777" w:rsidR="0030226C" w:rsidRPr="006C6191" w:rsidRDefault="0030226C" w:rsidP="006C6191">
      <w:pPr>
        <w:rPr>
          <w:rFonts w:asciiTheme="minorHAnsi" w:hAnsiTheme="minorHAnsi" w:cstheme="minorHAnsi"/>
          <w:sz w:val="22"/>
          <w:szCs w:val="22"/>
        </w:rPr>
      </w:pPr>
    </w:p>
    <w:p w14:paraId="4F6D5323" w14:textId="77777777" w:rsidR="0030226C" w:rsidRPr="006C6191" w:rsidRDefault="0030226C" w:rsidP="006C6191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01B4E8A" w14:textId="77777777" w:rsidR="0030226C" w:rsidRPr="006C6191" w:rsidRDefault="00511A15" w:rsidP="006C6191">
      <w:pPr>
        <w:spacing w:before="25"/>
        <w:ind w:left="1440"/>
        <w:rPr>
          <w:rFonts w:asciiTheme="minorHAnsi" w:hAnsiTheme="minorHAnsi" w:cstheme="minorHAnsi"/>
          <w:sz w:val="22"/>
          <w:szCs w:val="22"/>
        </w:rPr>
      </w:pPr>
      <w:r w:rsidRPr="006C6191">
        <w:rPr>
          <w:rFonts w:asciiTheme="minorHAnsi" w:hAnsiTheme="minorHAnsi" w:cstheme="minorHAnsi"/>
          <w:sz w:val="22"/>
          <w:szCs w:val="22"/>
        </w:rPr>
        <w:pict w14:anchorId="47276535">
          <v:shape id="_x0000_s1026" type="#_x0000_t202" style="position:absolute;left:0;text-align:left;margin-left:1.5pt;margin-top:721.3pt;width:610.5pt;height:19pt;z-index:-251649536;mso-position-horizontal-relative:page;mso-position-vertical-relative:page" filled="f" stroked="f">
            <v:textbox inset="0,0,0,0">
              <w:txbxContent>
                <w:p w14:paraId="0E0CB10E" w14:textId="77777777" w:rsidR="0030226C" w:rsidRDefault="0030226C">
                  <w:pPr>
                    <w:spacing w:before="6" w:line="100" w:lineRule="exact"/>
                    <w:rPr>
                      <w:sz w:val="10"/>
                      <w:szCs w:val="10"/>
                    </w:rPr>
                  </w:pPr>
                </w:p>
                <w:p w14:paraId="17F11B36" w14:textId="77777777" w:rsidR="0030226C" w:rsidRDefault="00511A15">
                  <w:pPr>
                    <w:ind w:left="1410"/>
                    <w:rPr>
                      <w:rFonts w:ascii="Segoe UI" w:eastAsia="Segoe UI" w:hAnsi="Segoe UI" w:cs="Segoe UI"/>
                      <w:sz w:val="18"/>
                      <w:szCs w:val="18"/>
                    </w:rPr>
                  </w:pPr>
                  <w:r>
                    <w:rPr>
                      <w:rFonts w:ascii="Segoe UI" w:eastAsia="Segoe UI" w:hAnsi="Segoe UI" w:cs="Segoe UI"/>
                      <w:spacing w:val="-1"/>
                      <w:sz w:val="18"/>
                      <w:szCs w:val="18"/>
                    </w:rPr>
                    <w:t>A</w:t>
                  </w:r>
                  <w:r>
                    <w:rPr>
                      <w:rFonts w:ascii="Segoe UI" w:eastAsia="Segoe UI" w:hAnsi="Segoe UI" w:cs="Segoe UI"/>
                      <w:sz w:val="18"/>
                      <w:szCs w:val="18"/>
                    </w:rPr>
                    <w:t>bo</w:t>
                  </w:r>
                  <w:r>
                    <w:rPr>
                      <w:rFonts w:ascii="Segoe UI" w:eastAsia="Segoe UI" w:hAnsi="Segoe UI" w:cs="Segoe UI"/>
                      <w:spacing w:val="-1"/>
                      <w:sz w:val="18"/>
                      <w:szCs w:val="18"/>
                    </w:rPr>
                    <w:t>u</w:t>
                  </w:r>
                  <w:r>
                    <w:rPr>
                      <w:rFonts w:ascii="Segoe UI" w:eastAsia="Segoe UI" w:hAnsi="Segoe UI" w:cs="Segoe UI"/>
                      <w:sz w:val="18"/>
                      <w:szCs w:val="18"/>
                    </w:rPr>
                    <w:t>t</w:t>
                  </w:r>
                  <w:r>
                    <w:rPr>
                      <w:rFonts w:ascii="Segoe UI" w:eastAsia="Segoe UI" w:hAnsi="Segoe UI" w:cs="Segoe UI"/>
                      <w:spacing w:val="24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Segoe UI" w:eastAsia="Segoe UI" w:hAnsi="Segoe UI" w:cs="Segoe UI"/>
                      <w:sz w:val="18"/>
                      <w:szCs w:val="18"/>
                    </w:rPr>
                    <w:t>Ja</w:t>
                  </w:r>
                  <w:r>
                    <w:rPr>
                      <w:rFonts w:ascii="Segoe UI" w:eastAsia="Segoe UI" w:hAnsi="Segoe UI" w:cs="Segoe UI"/>
                      <w:spacing w:val="-1"/>
                      <w:sz w:val="18"/>
                      <w:szCs w:val="18"/>
                    </w:rPr>
                    <w:t>n</w:t>
                  </w:r>
                  <w:r>
                    <w:rPr>
                      <w:rFonts w:ascii="Segoe UI" w:eastAsia="Segoe UI" w:hAnsi="Segoe UI" w:cs="Segoe UI"/>
                      <w:spacing w:val="2"/>
                      <w:sz w:val="18"/>
                      <w:szCs w:val="18"/>
                    </w:rPr>
                    <w:t>a</w:t>
                  </w:r>
                  <w:r>
                    <w:rPr>
                      <w:rFonts w:ascii="Segoe UI" w:eastAsia="Segoe UI" w:hAnsi="Segoe UI" w:cs="Segoe UI"/>
                      <w:spacing w:val="-1"/>
                      <w:sz w:val="18"/>
                      <w:szCs w:val="18"/>
                    </w:rPr>
                    <w:t>l</w:t>
                  </w:r>
                  <w:r>
                    <w:rPr>
                      <w:rFonts w:ascii="Segoe UI" w:eastAsia="Segoe UI" w:hAnsi="Segoe UI" w:cs="Segoe UI"/>
                      <w:sz w:val="18"/>
                      <w:szCs w:val="18"/>
                    </w:rPr>
                    <w:t>i</w:t>
                  </w:r>
                  <w:r>
                    <w:rPr>
                      <w:rFonts w:ascii="Segoe UI" w:eastAsia="Segoe UI" w:hAnsi="Segoe UI" w:cs="Segoe UI"/>
                      <w:spacing w:val="22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Segoe UI" w:eastAsia="Segoe UI" w:hAnsi="Segoe UI" w:cs="Segoe UI"/>
                      <w:w w:val="102"/>
                      <w:sz w:val="18"/>
                      <w:szCs w:val="18"/>
                    </w:rPr>
                    <w:t>Da</w:t>
                  </w:r>
                  <w:r>
                    <w:rPr>
                      <w:rFonts w:ascii="Segoe UI" w:eastAsia="Segoe UI" w:hAnsi="Segoe UI" w:cs="Segoe UI"/>
                      <w:spacing w:val="1"/>
                      <w:w w:val="101"/>
                      <w:sz w:val="18"/>
                      <w:szCs w:val="18"/>
                    </w:rPr>
                    <w:t>v</w:t>
                  </w:r>
                  <w:r>
                    <w:rPr>
                      <w:rFonts w:ascii="Segoe UI" w:eastAsia="Segoe UI" w:hAnsi="Segoe UI" w:cs="Segoe UI"/>
                      <w:spacing w:val="-1"/>
                      <w:w w:val="101"/>
                      <w:sz w:val="18"/>
                      <w:szCs w:val="18"/>
                    </w:rPr>
                    <w:t>i</w:t>
                  </w:r>
                  <w:r>
                    <w:rPr>
                      <w:rFonts w:ascii="Segoe UI" w:eastAsia="Segoe UI" w:hAnsi="Segoe UI" w:cs="Segoe UI"/>
                      <w:w w:val="102"/>
                      <w:sz w:val="18"/>
                      <w:szCs w:val="18"/>
                    </w:rPr>
                    <w:t>s</w:t>
                  </w:r>
                </w:p>
              </w:txbxContent>
            </v:textbox>
            <w10:wrap anchorx="page" anchory="page"/>
          </v:shape>
        </w:pict>
      </w:r>
      <w:r w:rsidRPr="006C6191">
        <w:rPr>
          <w:rFonts w:asciiTheme="minorHAnsi" w:hAnsiTheme="minorHAnsi" w:cstheme="minorHAnsi"/>
          <w:spacing w:val="1"/>
          <w:w w:val="72"/>
          <w:sz w:val="22"/>
          <w:szCs w:val="22"/>
        </w:rPr>
        <w:t>E</w:t>
      </w:r>
      <w:r w:rsidRPr="006C6191">
        <w:rPr>
          <w:rFonts w:asciiTheme="minorHAnsi" w:hAnsiTheme="minorHAnsi" w:cstheme="minorHAnsi"/>
          <w:w w:val="72"/>
          <w:sz w:val="22"/>
          <w:szCs w:val="22"/>
        </w:rPr>
        <w:t>D</w:t>
      </w:r>
      <w:r w:rsidRPr="006C6191">
        <w:rPr>
          <w:rFonts w:asciiTheme="minorHAnsi" w:hAnsiTheme="minorHAnsi" w:cstheme="minorHAnsi"/>
          <w:spacing w:val="1"/>
          <w:w w:val="72"/>
          <w:sz w:val="22"/>
          <w:szCs w:val="22"/>
        </w:rPr>
        <w:t>U</w:t>
      </w:r>
      <w:r w:rsidRPr="006C6191">
        <w:rPr>
          <w:rFonts w:asciiTheme="minorHAnsi" w:hAnsiTheme="minorHAnsi" w:cstheme="minorHAnsi"/>
          <w:spacing w:val="-1"/>
          <w:w w:val="72"/>
          <w:sz w:val="22"/>
          <w:szCs w:val="22"/>
        </w:rPr>
        <w:t>C</w:t>
      </w:r>
      <w:r w:rsidRPr="006C6191">
        <w:rPr>
          <w:rFonts w:asciiTheme="minorHAnsi" w:hAnsiTheme="minorHAnsi" w:cstheme="minorHAnsi"/>
          <w:w w:val="72"/>
          <w:sz w:val="22"/>
          <w:szCs w:val="22"/>
        </w:rPr>
        <w:t>A</w:t>
      </w:r>
      <w:r w:rsidRPr="006C6191">
        <w:rPr>
          <w:rFonts w:asciiTheme="minorHAnsi" w:hAnsiTheme="minorHAnsi" w:cstheme="minorHAnsi"/>
          <w:spacing w:val="-1"/>
          <w:w w:val="72"/>
          <w:sz w:val="22"/>
          <w:szCs w:val="22"/>
        </w:rPr>
        <w:t>T</w:t>
      </w:r>
      <w:r w:rsidRPr="006C6191">
        <w:rPr>
          <w:rFonts w:asciiTheme="minorHAnsi" w:hAnsiTheme="minorHAnsi" w:cstheme="minorHAnsi"/>
          <w:w w:val="72"/>
          <w:sz w:val="22"/>
          <w:szCs w:val="22"/>
        </w:rPr>
        <w:t>I</w:t>
      </w:r>
      <w:r w:rsidRPr="006C6191">
        <w:rPr>
          <w:rFonts w:asciiTheme="minorHAnsi" w:hAnsiTheme="minorHAnsi" w:cstheme="minorHAnsi"/>
          <w:spacing w:val="-1"/>
          <w:w w:val="72"/>
          <w:sz w:val="22"/>
          <w:szCs w:val="22"/>
        </w:rPr>
        <w:t>O</w:t>
      </w:r>
      <w:r w:rsidRPr="006C6191">
        <w:rPr>
          <w:rFonts w:asciiTheme="minorHAnsi" w:hAnsiTheme="minorHAnsi" w:cstheme="minorHAnsi"/>
          <w:w w:val="72"/>
          <w:sz w:val="22"/>
          <w:szCs w:val="22"/>
        </w:rPr>
        <w:t xml:space="preserve">N </w:t>
      </w:r>
      <w:r w:rsidRPr="006C6191">
        <w:rPr>
          <w:rFonts w:asciiTheme="minorHAnsi" w:hAnsiTheme="minorHAnsi" w:cstheme="minorHAnsi"/>
          <w:spacing w:val="4"/>
          <w:w w:val="72"/>
          <w:sz w:val="22"/>
          <w:szCs w:val="22"/>
        </w:rPr>
        <w:t xml:space="preserve"> </w:t>
      </w:r>
      <w:r w:rsidRPr="006C6191">
        <w:rPr>
          <w:rFonts w:asciiTheme="minorHAnsi" w:hAnsiTheme="minorHAnsi" w:cstheme="minorHAnsi"/>
          <w:w w:val="72"/>
          <w:sz w:val="22"/>
          <w:szCs w:val="22"/>
        </w:rPr>
        <w:t>&amp;</w:t>
      </w:r>
      <w:r w:rsidRPr="006C6191">
        <w:rPr>
          <w:rFonts w:asciiTheme="minorHAnsi" w:hAnsiTheme="minorHAnsi" w:cstheme="minorHAnsi"/>
          <w:spacing w:val="12"/>
          <w:w w:val="72"/>
          <w:sz w:val="22"/>
          <w:szCs w:val="22"/>
        </w:rPr>
        <w:t xml:space="preserve"> </w:t>
      </w:r>
      <w:r w:rsidRPr="006C6191">
        <w:rPr>
          <w:rFonts w:asciiTheme="minorHAnsi" w:hAnsiTheme="minorHAnsi" w:cstheme="minorHAnsi"/>
          <w:w w:val="73"/>
          <w:sz w:val="22"/>
          <w:szCs w:val="22"/>
        </w:rPr>
        <w:t>A</w:t>
      </w:r>
      <w:r w:rsidRPr="006C6191">
        <w:rPr>
          <w:rFonts w:asciiTheme="minorHAnsi" w:hAnsiTheme="minorHAnsi" w:cstheme="minorHAnsi"/>
          <w:spacing w:val="-1"/>
          <w:w w:val="65"/>
          <w:sz w:val="22"/>
          <w:szCs w:val="22"/>
        </w:rPr>
        <w:t>CC</w:t>
      </w:r>
      <w:r w:rsidRPr="006C6191">
        <w:rPr>
          <w:rFonts w:asciiTheme="minorHAnsi" w:hAnsiTheme="minorHAnsi" w:cstheme="minorHAnsi"/>
          <w:spacing w:val="1"/>
          <w:w w:val="76"/>
          <w:sz w:val="22"/>
          <w:szCs w:val="22"/>
        </w:rPr>
        <w:t>R</w:t>
      </w:r>
      <w:r w:rsidRPr="006C6191">
        <w:rPr>
          <w:rFonts w:asciiTheme="minorHAnsi" w:hAnsiTheme="minorHAnsi" w:cstheme="minorHAnsi"/>
          <w:spacing w:val="1"/>
          <w:w w:val="68"/>
          <w:sz w:val="22"/>
          <w:szCs w:val="22"/>
        </w:rPr>
        <w:t>E</w:t>
      </w:r>
      <w:r w:rsidRPr="006C6191">
        <w:rPr>
          <w:rFonts w:asciiTheme="minorHAnsi" w:hAnsiTheme="minorHAnsi" w:cstheme="minorHAnsi"/>
          <w:w w:val="73"/>
          <w:sz w:val="22"/>
          <w:szCs w:val="22"/>
        </w:rPr>
        <w:t>D</w:t>
      </w:r>
      <w:r w:rsidRPr="006C6191">
        <w:rPr>
          <w:rFonts w:asciiTheme="minorHAnsi" w:hAnsiTheme="minorHAnsi" w:cstheme="minorHAnsi"/>
          <w:spacing w:val="-2"/>
          <w:w w:val="73"/>
          <w:sz w:val="22"/>
          <w:szCs w:val="22"/>
        </w:rPr>
        <w:t>I</w:t>
      </w:r>
      <w:r w:rsidRPr="006C6191">
        <w:rPr>
          <w:rFonts w:asciiTheme="minorHAnsi" w:hAnsiTheme="minorHAnsi" w:cstheme="minorHAnsi"/>
          <w:spacing w:val="-1"/>
          <w:w w:val="73"/>
          <w:sz w:val="22"/>
          <w:szCs w:val="22"/>
        </w:rPr>
        <w:t>T</w:t>
      </w:r>
      <w:r w:rsidRPr="006C6191">
        <w:rPr>
          <w:rFonts w:asciiTheme="minorHAnsi" w:hAnsiTheme="minorHAnsi" w:cstheme="minorHAnsi"/>
          <w:spacing w:val="2"/>
          <w:w w:val="73"/>
          <w:sz w:val="22"/>
          <w:szCs w:val="22"/>
        </w:rPr>
        <w:t>A</w:t>
      </w:r>
      <w:r w:rsidRPr="006C6191">
        <w:rPr>
          <w:rFonts w:asciiTheme="minorHAnsi" w:hAnsiTheme="minorHAnsi" w:cstheme="minorHAnsi"/>
          <w:spacing w:val="-1"/>
          <w:w w:val="65"/>
          <w:sz w:val="22"/>
          <w:szCs w:val="22"/>
        </w:rPr>
        <w:t>T</w:t>
      </w:r>
      <w:r w:rsidRPr="006C6191">
        <w:rPr>
          <w:rFonts w:asciiTheme="minorHAnsi" w:hAnsiTheme="minorHAnsi" w:cstheme="minorHAnsi"/>
          <w:w w:val="89"/>
          <w:sz w:val="22"/>
          <w:szCs w:val="22"/>
        </w:rPr>
        <w:t>I</w:t>
      </w:r>
      <w:r w:rsidRPr="006C6191">
        <w:rPr>
          <w:rFonts w:asciiTheme="minorHAnsi" w:hAnsiTheme="minorHAnsi" w:cstheme="minorHAnsi"/>
          <w:spacing w:val="-1"/>
          <w:w w:val="77"/>
          <w:sz w:val="22"/>
          <w:szCs w:val="22"/>
        </w:rPr>
        <w:t>O</w:t>
      </w:r>
      <w:r w:rsidRPr="006C6191">
        <w:rPr>
          <w:rFonts w:asciiTheme="minorHAnsi" w:hAnsiTheme="minorHAnsi" w:cstheme="minorHAnsi"/>
          <w:w w:val="86"/>
          <w:sz w:val="22"/>
          <w:szCs w:val="22"/>
        </w:rPr>
        <w:t>N</w:t>
      </w:r>
    </w:p>
    <w:p w14:paraId="22A0E265" w14:textId="77777777" w:rsidR="0030226C" w:rsidRPr="006C6191" w:rsidRDefault="0030226C" w:rsidP="006C6191">
      <w:pPr>
        <w:spacing w:before="13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3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32"/>
        <w:gridCol w:w="4901"/>
      </w:tblGrid>
      <w:tr w:rsidR="006C6191" w:rsidRPr="006C6191" w14:paraId="138D956E" w14:textId="77777777">
        <w:trPr>
          <w:trHeight w:hRule="exact" w:val="346"/>
        </w:trPr>
        <w:tc>
          <w:tcPr>
            <w:tcW w:w="4932" w:type="dxa"/>
            <w:tcBorders>
              <w:top w:val="single" w:sz="3" w:space="0" w:color="C0C0C0"/>
              <w:left w:val="single" w:sz="3" w:space="0" w:color="C0C0C0"/>
              <w:bottom w:val="single" w:sz="3" w:space="0" w:color="C0C0C0"/>
              <w:right w:val="single" w:sz="7" w:space="0" w:color="C0C0C0"/>
            </w:tcBorders>
            <w:shd w:val="clear" w:color="auto" w:fill="DFDFDF"/>
          </w:tcPr>
          <w:p w14:paraId="111A0380" w14:textId="77777777" w:rsidR="0030226C" w:rsidRPr="006C6191" w:rsidRDefault="00511A15" w:rsidP="006C6191">
            <w:pPr>
              <w:spacing w:before="35"/>
              <w:ind w:left="105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w w:val="102"/>
                <w:sz w:val="22"/>
                <w:szCs w:val="22"/>
              </w:rPr>
              <w:t>Q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ua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l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pacing w:val="2"/>
                <w:w w:val="101"/>
                <w:sz w:val="22"/>
                <w:szCs w:val="22"/>
              </w:rPr>
              <w:t>f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pacing w:val="2"/>
                <w:w w:val="101"/>
                <w:sz w:val="22"/>
                <w:szCs w:val="22"/>
              </w:rPr>
              <w:t>c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n</w:t>
            </w:r>
          </w:p>
        </w:tc>
        <w:tc>
          <w:tcPr>
            <w:tcW w:w="4901" w:type="dxa"/>
            <w:tcBorders>
              <w:top w:val="single" w:sz="3" w:space="0" w:color="C0C0C0"/>
              <w:left w:val="single" w:sz="7" w:space="0" w:color="C0C0C0"/>
              <w:bottom w:val="single" w:sz="3" w:space="0" w:color="C0C0C0"/>
              <w:right w:val="single" w:sz="3" w:space="0" w:color="C0C0C0"/>
            </w:tcBorders>
            <w:shd w:val="clear" w:color="auto" w:fill="DFDFDF"/>
          </w:tcPr>
          <w:p w14:paraId="2E0511EE" w14:textId="77777777" w:rsidR="0030226C" w:rsidRPr="006C6191" w:rsidRDefault="00511A15" w:rsidP="006C6191">
            <w:pPr>
              <w:spacing w:before="35"/>
              <w:ind w:left="100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ns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u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w w:val="102"/>
                <w:sz w:val="22"/>
                <w:szCs w:val="22"/>
              </w:rPr>
              <w:t>e</w:t>
            </w:r>
          </w:p>
        </w:tc>
      </w:tr>
      <w:tr w:rsidR="006C6191" w:rsidRPr="006C6191" w14:paraId="5E084EAC" w14:textId="77777777">
        <w:trPr>
          <w:trHeight w:hRule="exact" w:val="353"/>
        </w:trPr>
        <w:tc>
          <w:tcPr>
            <w:tcW w:w="4932" w:type="dxa"/>
            <w:tcBorders>
              <w:top w:val="single" w:sz="3" w:space="0" w:color="C0C0C0"/>
              <w:left w:val="single" w:sz="3" w:space="0" w:color="C0C0C0"/>
              <w:bottom w:val="single" w:sz="3" w:space="0" w:color="C0C0C0"/>
              <w:right w:val="single" w:sz="7" w:space="0" w:color="C0C0C0"/>
            </w:tcBorders>
          </w:tcPr>
          <w:p w14:paraId="39AA58C1" w14:textId="77777777" w:rsidR="0030226C" w:rsidRPr="006C6191" w:rsidRDefault="00511A15" w:rsidP="006C6191">
            <w:pPr>
              <w:spacing w:before="40"/>
              <w:ind w:left="105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C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er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ti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f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d</w:t>
            </w:r>
            <w:r w:rsidRPr="006C6191">
              <w:rPr>
                <w:rFonts w:asciiTheme="minorHAnsi" w:eastAsia="Segoe UI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B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u</w:t>
            </w:r>
            <w:r w:rsidRPr="006C6191">
              <w:rPr>
                <w:rFonts w:asciiTheme="minorHAnsi" w:eastAsia="Segoe UI" w:hAnsiTheme="minorHAnsi" w:cstheme="minorHAnsi"/>
                <w:spacing w:val="3"/>
                <w:sz w:val="22"/>
                <w:szCs w:val="22"/>
              </w:rPr>
              <w:t>s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pacing w:val="3"/>
                <w:sz w:val="22"/>
                <w:szCs w:val="22"/>
              </w:rPr>
              <w:t>s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s</w:t>
            </w:r>
            <w:r w:rsidRPr="006C6191">
              <w:rPr>
                <w:rFonts w:asciiTheme="minorHAnsi" w:eastAsia="Segoe UI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l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yst</w:t>
            </w:r>
            <w:r w:rsidRPr="006C6191">
              <w:rPr>
                <w:rFonts w:asciiTheme="minorHAnsi" w:eastAsia="Segoe U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Pr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f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s</w:t>
            </w:r>
            <w:r w:rsidRPr="006C6191">
              <w:rPr>
                <w:rFonts w:asciiTheme="minorHAnsi" w:eastAsia="Segoe UI" w:hAnsiTheme="minorHAnsi" w:cstheme="minorHAnsi"/>
                <w:spacing w:val="3"/>
                <w:sz w:val="22"/>
                <w:szCs w:val="22"/>
              </w:rPr>
              <w:t>s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l</w:t>
            </w:r>
            <w:r w:rsidRPr="006C6191">
              <w:rPr>
                <w:rFonts w:asciiTheme="minorHAnsi" w:eastAsia="Segoe UI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(</w:t>
            </w:r>
            <w:r w:rsidRPr="006C6191">
              <w:rPr>
                <w:rFonts w:asciiTheme="minorHAnsi" w:eastAsia="Segoe UI" w:hAnsiTheme="minorHAnsi" w:cstheme="minorHAnsi"/>
                <w:spacing w:val="3"/>
                <w:w w:val="101"/>
                <w:sz w:val="22"/>
                <w:szCs w:val="22"/>
              </w:rPr>
              <w:t>C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B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AP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)</w:t>
            </w:r>
          </w:p>
        </w:tc>
        <w:tc>
          <w:tcPr>
            <w:tcW w:w="4901" w:type="dxa"/>
            <w:tcBorders>
              <w:top w:val="single" w:sz="3" w:space="0" w:color="C0C0C0"/>
              <w:left w:val="single" w:sz="7" w:space="0" w:color="C0C0C0"/>
              <w:bottom w:val="single" w:sz="3" w:space="0" w:color="C0C0C0"/>
              <w:right w:val="single" w:sz="3" w:space="0" w:color="C0C0C0"/>
            </w:tcBorders>
          </w:tcPr>
          <w:p w14:paraId="571BBC01" w14:textId="77777777" w:rsidR="0030226C" w:rsidRPr="006C6191" w:rsidRDefault="00511A15" w:rsidP="006C6191">
            <w:pPr>
              <w:spacing w:before="40"/>
              <w:ind w:left="100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na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al</w:t>
            </w:r>
            <w:r w:rsidRPr="006C6191">
              <w:rPr>
                <w:rFonts w:asciiTheme="minorHAnsi" w:eastAsia="Segoe UI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ns</w:t>
            </w:r>
            <w:r w:rsidRPr="006C6191">
              <w:rPr>
                <w:rFonts w:asciiTheme="minorHAnsi" w:eastAsia="Segoe UI" w:hAnsiTheme="minorHAnsi" w:cstheme="minorHAnsi"/>
                <w:spacing w:val="3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u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f</w:t>
            </w:r>
            <w:r w:rsidRPr="006C6191">
              <w:rPr>
                <w:rFonts w:asciiTheme="minorHAnsi" w:eastAsia="Segoe U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B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us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ss</w:t>
            </w:r>
            <w:r w:rsidRPr="006C6191">
              <w:rPr>
                <w:rFonts w:asciiTheme="minorHAnsi" w:eastAsia="Segoe UI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l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y</w:t>
            </w:r>
            <w:r w:rsidRPr="006C6191">
              <w:rPr>
                <w:rFonts w:asciiTheme="minorHAnsi" w:eastAsia="Segoe UI" w:hAnsiTheme="minorHAnsi" w:cstheme="minorHAnsi"/>
                <w:spacing w:val="3"/>
                <w:sz w:val="22"/>
                <w:szCs w:val="22"/>
              </w:rPr>
              <w:t>s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s</w:t>
            </w:r>
            <w:r w:rsidRPr="006C6191">
              <w:rPr>
                <w:rFonts w:asciiTheme="minorHAnsi" w:eastAsia="Segoe UI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(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B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)</w:t>
            </w:r>
          </w:p>
        </w:tc>
      </w:tr>
      <w:tr w:rsidR="006C6191" w:rsidRPr="006C6191" w14:paraId="5391AF75" w14:textId="77777777">
        <w:trPr>
          <w:trHeight w:hRule="exact" w:val="350"/>
        </w:trPr>
        <w:tc>
          <w:tcPr>
            <w:tcW w:w="4932" w:type="dxa"/>
            <w:tcBorders>
              <w:top w:val="single" w:sz="3" w:space="0" w:color="C0C0C0"/>
              <w:left w:val="single" w:sz="3" w:space="0" w:color="C0C0C0"/>
              <w:bottom w:val="single" w:sz="3" w:space="0" w:color="C0C0C0"/>
              <w:right w:val="single" w:sz="7" w:space="0" w:color="C0C0C0"/>
            </w:tcBorders>
          </w:tcPr>
          <w:p w14:paraId="7FBF144B" w14:textId="77777777" w:rsidR="0030226C" w:rsidRPr="006C6191" w:rsidRDefault="00511A15" w:rsidP="006C6191">
            <w:pPr>
              <w:spacing w:before="37"/>
              <w:ind w:left="105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B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us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ss</w:t>
            </w:r>
            <w:r w:rsidRPr="006C6191">
              <w:rPr>
                <w:rFonts w:asciiTheme="minorHAnsi" w:eastAsia="Segoe UI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Sys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te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m</w:t>
            </w:r>
            <w:r w:rsidRPr="006C6191">
              <w:rPr>
                <w:rFonts w:asciiTheme="minorHAnsi" w:eastAsia="Segoe UI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l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yst</w:t>
            </w:r>
            <w:r w:rsidRPr="006C6191">
              <w:rPr>
                <w:rFonts w:asciiTheme="minorHAnsi" w:eastAsia="Segoe UI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3"/>
                <w:w w:val="102"/>
                <w:sz w:val="22"/>
                <w:szCs w:val="22"/>
              </w:rPr>
              <w:t>C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2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ti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f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2"/>
                <w:sz w:val="22"/>
                <w:szCs w:val="22"/>
              </w:rPr>
              <w:t>c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w w:val="102"/>
                <w:sz w:val="22"/>
                <w:szCs w:val="22"/>
              </w:rPr>
              <w:t>e</w:t>
            </w:r>
          </w:p>
        </w:tc>
        <w:tc>
          <w:tcPr>
            <w:tcW w:w="4901" w:type="dxa"/>
            <w:tcBorders>
              <w:top w:val="single" w:sz="3" w:space="0" w:color="C0C0C0"/>
              <w:left w:val="single" w:sz="7" w:space="0" w:color="C0C0C0"/>
              <w:bottom w:val="single" w:sz="3" w:space="0" w:color="C0C0C0"/>
              <w:right w:val="single" w:sz="3" w:space="0" w:color="C0C0C0"/>
            </w:tcBorders>
          </w:tcPr>
          <w:p w14:paraId="607A6C18" w14:textId="77777777" w:rsidR="0030226C" w:rsidRPr="006C6191" w:rsidRDefault="00511A15" w:rsidP="006C6191">
            <w:pPr>
              <w:spacing w:before="37"/>
              <w:ind w:left="100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f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or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ma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ec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h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l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gy</w:t>
            </w:r>
            <w:r w:rsidRPr="006C6191">
              <w:rPr>
                <w:rFonts w:asciiTheme="minorHAnsi" w:eastAsia="Segoe UI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pacing w:val="2"/>
                <w:w w:val="101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s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u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w w:val="102"/>
                <w:sz w:val="22"/>
                <w:szCs w:val="22"/>
              </w:rPr>
              <w:t>e</w:t>
            </w:r>
          </w:p>
        </w:tc>
      </w:tr>
      <w:tr w:rsidR="006C6191" w:rsidRPr="006C6191" w14:paraId="03D61ED5" w14:textId="77777777">
        <w:trPr>
          <w:trHeight w:hRule="exact" w:val="350"/>
        </w:trPr>
        <w:tc>
          <w:tcPr>
            <w:tcW w:w="4932" w:type="dxa"/>
            <w:tcBorders>
              <w:top w:val="single" w:sz="3" w:space="0" w:color="C0C0C0"/>
              <w:left w:val="single" w:sz="3" w:space="0" w:color="C0C0C0"/>
              <w:bottom w:val="single" w:sz="3" w:space="0" w:color="C0C0C0"/>
              <w:right w:val="single" w:sz="7" w:space="0" w:color="C0C0C0"/>
            </w:tcBorders>
          </w:tcPr>
          <w:p w14:paraId="1704F412" w14:textId="77777777" w:rsidR="0030226C" w:rsidRPr="006C6191" w:rsidRDefault="00511A15" w:rsidP="006C6191">
            <w:pPr>
              <w:spacing w:before="37"/>
              <w:ind w:left="105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B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.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.</w:t>
            </w:r>
            <w:r w:rsidRPr="006C6191">
              <w:rPr>
                <w:rFonts w:asciiTheme="minorHAnsi" w:eastAsia="Segoe U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B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c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h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l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s</w:t>
            </w:r>
            <w:r w:rsidRPr="006C6191">
              <w:rPr>
                <w:rFonts w:asciiTheme="minorHAnsi" w:eastAsia="Segoe UI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(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c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l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u</w:t>
            </w:r>
            <w:r w:rsidRPr="006C6191">
              <w:rPr>
                <w:rFonts w:asciiTheme="minorHAnsi" w:eastAsia="Segoe UI" w:hAnsiTheme="minorHAnsi" w:cstheme="minorHAnsi"/>
                <w:spacing w:val="2"/>
                <w:sz w:val="22"/>
                <w:szCs w:val="22"/>
              </w:rPr>
              <w:t>d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ng</w:t>
            </w:r>
            <w:r w:rsidRPr="006C6191">
              <w:rPr>
                <w:rFonts w:asciiTheme="minorHAnsi" w:eastAsia="Segoe UI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2"/>
                <w:w w:val="101"/>
                <w:sz w:val="22"/>
                <w:szCs w:val="22"/>
              </w:rPr>
              <w:t>H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2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u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s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4901" w:type="dxa"/>
            <w:tcBorders>
              <w:top w:val="single" w:sz="3" w:space="0" w:color="C0C0C0"/>
              <w:left w:val="single" w:sz="7" w:space="0" w:color="C0C0C0"/>
              <w:bottom w:val="single" w:sz="3" w:space="0" w:color="C0C0C0"/>
              <w:right w:val="single" w:sz="3" w:space="0" w:color="C0C0C0"/>
            </w:tcBorders>
          </w:tcPr>
          <w:p w14:paraId="341424D7" w14:textId="77777777" w:rsidR="0030226C" w:rsidRPr="006C6191" w:rsidRDefault="00511A15" w:rsidP="006C6191">
            <w:pPr>
              <w:spacing w:before="37"/>
              <w:ind w:left="100"/>
              <w:rPr>
                <w:rFonts w:asciiTheme="minorHAnsi" w:eastAsia="Segoe UI" w:hAnsiTheme="minorHAnsi" w:cstheme="minorHAnsi"/>
                <w:sz w:val="22"/>
                <w:szCs w:val="22"/>
              </w:rPr>
            </w:pP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U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v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r</w:t>
            </w:r>
            <w:r w:rsidRPr="006C6191">
              <w:rPr>
                <w:rFonts w:asciiTheme="minorHAnsi" w:eastAsia="Segoe UI" w:hAnsiTheme="minorHAnsi" w:cstheme="minorHAnsi"/>
                <w:spacing w:val="3"/>
                <w:sz w:val="22"/>
                <w:szCs w:val="22"/>
              </w:rPr>
              <w:t>s</w:t>
            </w:r>
            <w:r w:rsidRPr="006C6191">
              <w:rPr>
                <w:rFonts w:asciiTheme="minorHAnsi" w:eastAsia="Segoe UI" w:hAnsiTheme="minorHAnsi" w:cstheme="minorHAnsi"/>
                <w:spacing w:val="-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t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y</w:t>
            </w:r>
            <w:r w:rsidRPr="006C6191">
              <w:rPr>
                <w:rFonts w:asciiTheme="minorHAnsi" w:eastAsia="Segoe U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1"/>
                <w:sz w:val="22"/>
                <w:szCs w:val="22"/>
              </w:rPr>
              <w:t>o</w:t>
            </w:r>
            <w:r w:rsidRPr="006C6191">
              <w:rPr>
                <w:rFonts w:asciiTheme="minorHAnsi" w:eastAsia="Segoe UI" w:hAnsiTheme="minorHAnsi" w:cstheme="minorHAnsi"/>
                <w:sz w:val="22"/>
                <w:szCs w:val="22"/>
              </w:rPr>
              <w:t>f</w:t>
            </w:r>
            <w:r w:rsidRPr="006C6191">
              <w:rPr>
                <w:rFonts w:asciiTheme="minorHAnsi" w:eastAsia="Segoe U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P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2"/>
                <w:sz w:val="22"/>
                <w:szCs w:val="22"/>
              </w:rPr>
              <w:t>e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nnsy</w:t>
            </w:r>
            <w:r w:rsidRPr="006C6191">
              <w:rPr>
                <w:rFonts w:asciiTheme="minorHAnsi" w:eastAsia="Segoe UI" w:hAnsiTheme="minorHAnsi" w:cstheme="minorHAnsi"/>
                <w:spacing w:val="1"/>
                <w:w w:val="101"/>
                <w:sz w:val="22"/>
                <w:szCs w:val="22"/>
              </w:rPr>
              <w:t>l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v</w:t>
            </w:r>
            <w:r w:rsidRPr="006C6191">
              <w:rPr>
                <w:rFonts w:asciiTheme="minorHAnsi" w:eastAsia="Segoe UI" w:hAnsiTheme="minorHAnsi" w:cstheme="minorHAnsi"/>
                <w:spacing w:val="2"/>
                <w:w w:val="101"/>
                <w:sz w:val="22"/>
                <w:szCs w:val="22"/>
              </w:rPr>
              <w:t>a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n</w:t>
            </w:r>
            <w:r w:rsidRPr="006C6191">
              <w:rPr>
                <w:rFonts w:asciiTheme="minorHAnsi" w:eastAsia="Segoe UI" w:hAnsiTheme="minorHAnsi" w:cstheme="minorHAnsi"/>
                <w:spacing w:val="-1"/>
                <w:w w:val="101"/>
                <w:sz w:val="22"/>
                <w:szCs w:val="22"/>
              </w:rPr>
              <w:t>i</w:t>
            </w:r>
            <w:r w:rsidRPr="006C6191">
              <w:rPr>
                <w:rFonts w:asciiTheme="minorHAnsi" w:eastAsia="Segoe UI" w:hAnsiTheme="minorHAnsi" w:cstheme="minorHAnsi"/>
                <w:w w:val="101"/>
                <w:sz w:val="22"/>
                <w:szCs w:val="22"/>
              </w:rPr>
              <w:t>a</w:t>
            </w:r>
          </w:p>
        </w:tc>
      </w:tr>
    </w:tbl>
    <w:p w14:paraId="486972DF" w14:textId="77777777" w:rsidR="00511A15" w:rsidRPr="006C6191" w:rsidRDefault="00511A15" w:rsidP="006C6191">
      <w:pPr>
        <w:rPr>
          <w:rFonts w:asciiTheme="minorHAnsi" w:hAnsiTheme="minorHAnsi" w:cstheme="minorHAnsi"/>
          <w:sz w:val="22"/>
          <w:szCs w:val="22"/>
        </w:rPr>
      </w:pPr>
    </w:p>
    <w:sectPr w:rsidR="00511A15" w:rsidRPr="006C6191">
      <w:pgSz w:w="12240" w:h="15840"/>
      <w:pgMar w:top="1380" w:right="0" w:bottom="280" w:left="0" w:header="995" w:footer="6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49B6D" w14:textId="77777777" w:rsidR="00511A15" w:rsidRDefault="00511A15">
      <w:r>
        <w:separator/>
      </w:r>
    </w:p>
  </w:endnote>
  <w:endnote w:type="continuationSeparator" w:id="0">
    <w:p w14:paraId="60C4C7FD" w14:textId="77777777" w:rsidR="00511A15" w:rsidRDefault="00511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32199" w14:textId="77777777" w:rsidR="0030226C" w:rsidRDefault="00511A15">
    <w:pPr>
      <w:spacing w:line="200" w:lineRule="exact"/>
    </w:pPr>
    <w:r>
      <w:pict w14:anchorId="26FF006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margin-left:1.5pt;margin-top:721.3pt;width:611.45pt;height:19pt;z-index:-251659264;mso-position-horizontal-relative:page;mso-position-vertical-relative:page">
          <v:imagedata r:id="rId1" o:title=""/>
          <w10:wrap anchorx="page" anchory="page"/>
        </v:shape>
      </w:pict>
    </w:r>
    <w:r>
      <w:pict w14:anchorId="1FBE8A0B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96.35pt;margin-top:743.45pt;width:50.8pt;height:11pt;z-index:-251658240;mso-position-horizontal-relative:page;mso-position-vertical-relative:page" filled="f" stroked="f">
          <v:textbox inset="0,0,0,0">
            <w:txbxContent>
              <w:p w14:paraId="3F05DF00" w14:textId="77777777" w:rsidR="0030226C" w:rsidRDefault="00511A15">
                <w:pPr>
                  <w:spacing w:line="200" w:lineRule="exact"/>
                  <w:ind w:left="20" w:right="-27"/>
                  <w:rPr>
                    <w:rFonts w:ascii="Segoe UI" w:eastAsia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Segoe UI" w:hAnsi="Segoe UI" w:cs="Segoe UI"/>
                    <w:sz w:val="18"/>
                    <w:szCs w:val="18"/>
                  </w:rPr>
                  <w:t>Da</w:t>
                </w:r>
                <w:r>
                  <w:rPr>
                    <w:rFonts w:ascii="Segoe UI" w:eastAsia="Segoe UI" w:hAnsi="Segoe UI" w:cs="Segoe UI"/>
                    <w:spacing w:val="1"/>
                    <w:sz w:val="18"/>
                    <w:szCs w:val="18"/>
                  </w:rPr>
                  <w:t>v</w:t>
                </w:r>
                <w:r>
                  <w:rPr>
                    <w:rFonts w:ascii="Segoe UI" w:eastAsia="Segoe UI" w:hAnsi="Segoe UI" w:cs="Segoe UI"/>
                    <w:spacing w:val="-1"/>
                    <w:sz w:val="18"/>
                    <w:szCs w:val="18"/>
                  </w:rPr>
                  <w:t>is</w:t>
                </w:r>
                <w:r>
                  <w:rPr>
                    <w:rFonts w:ascii="Segoe UI" w:eastAsia="Segoe UI" w:hAnsi="Segoe UI" w:cs="Segoe UI"/>
                    <w:sz w:val="18"/>
                    <w:szCs w:val="18"/>
                  </w:rPr>
                  <w:t>,</w:t>
                </w:r>
                <w:r>
                  <w:rPr>
                    <w:rFonts w:ascii="Segoe UI" w:eastAsia="Segoe UI" w:hAnsi="Segoe UI" w:cs="Segoe UI"/>
                    <w:spacing w:val="22"/>
                    <w:sz w:val="18"/>
                    <w:szCs w:val="18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  <w:spacing w:val="1"/>
                    <w:w w:val="102"/>
                    <w:sz w:val="18"/>
                    <w:szCs w:val="18"/>
                  </w:rPr>
                  <w:t>C</w:t>
                </w:r>
                <w:r>
                  <w:rPr>
                    <w:rFonts w:ascii="Segoe UI" w:eastAsia="Segoe UI" w:hAnsi="Segoe UI" w:cs="Segoe UI"/>
                    <w:spacing w:val="1"/>
                    <w:w w:val="101"/>
                    <w:sz w:val="18"/>
                    <w:szCs w:val="18"/>
                  </w:rPr>
                  <w:t>B</w:t>
                </w:r>
                <w:r>
                  <w:rPr>
                    <w:rFonts w:ascii="Segoe UI" w:eastAsia="Segoe UI" w:hAnsi="Segoe UI" w:cs="Segoe UI"/>
                    <w:spacing w:val="-1"/>
                    <w:w w:val="101"/>
                    <w:sz w:val="18"/>
                    <w:szCs w:val="18"/>
                  </w:rPr>
                  <w:t>AP</w:t>
                </w:r>
              </w:p>
            </w:txbxContent>
          </v:textbox>
          <w10:wrap anchorx="page" anchory="page"/>
        </v:shape>
      </w:pict>
    </w:r>
    <w:r>
      <w:pict w14:anchorId="6BC284B0">
        <v:shape id="_x0000_s2049" type="#_x0000_t202" style="position:absolute;margin-left:510.8pt;margin-top:743.45pt;width:31.1pt;height:11pt;z-index:-251657216;mso-position-horizontal-relative:page;mso-position-vertical-relative:page" filled="f" stroked="f">
          <v:textbox inset="0,0,0,0">
            <w:txbxContent>
              <w:p w14:paraId="098C32F0" w14:textId="77777777" w:rsidR="0030226C" w:rsidRDefault="00511A15">
                <w:pPr>
                  <w:spacing w:line="200" w:lineRule="exact"/>
                  <w:ind w:left="20"/>
                  <w:rPr>
                    <w:rFonts w:ascii="Segoe UI" w:eastAsia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Segoe UI" w:hAnsi="Segoe UI" w:cs="Segoe UI"/>
                    <w:sz w:val="18"/>
                    <w:szCs w:val="18"/>
                  </w:rPr>
                  <w:t>Page</w:t>
                </w:r>
                <w:r>
                  <w:rPr>
                    <w:rFonts w:ascii="Segoe UI" w:eastAsia="Segoe UI" w:hAnsi="Segoe UI" w:cs="Segoe UI"/>
                    <w:spacing w:val="20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Segoe UI" w:eastAsia="Segoe UI" w:hAnsi="Segoe UI" w:cs="Segoe UI"/>
                    <w:w w:val="102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35A95" w14:textId="77777777" w:rsidR="00511A15" w:rsidRDefault="00511A15">
      <w:r>
        <w:separator/>
      </w:r>
    </w:p>
  </w:footnote>
  <w:footnote w:type="continuationSeparator" w:id="0">
    <w:p w14:paraId="5277E8FB" w14:textId="77777777" w:rsidR="00511A15" w:rsidRDefault="00511A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1E53B" w14:textId="1B88617F" w:rsidR="0030226C" w:rsidRDefault="0030226C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FE691E"/>
    <w:multiLevelType w:val="multilevel"/>
    <w:tmpl w:val="050E60C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26C"/>
    <w:rsid w:val="0030226C"/>
    <w:rsid w:val="00511A15"/>
    <w:rsid w:val="006C6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FEA0BFD"/>
  <w15:docId w15:val="{8FF58628-1D3B-4FE0-B785-494023A27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whatisblueheron.com" TargetMode="External"/><Relationship Id="rId18" Type="http://schemas.openxmlformats.org/officeDocument/2006/relationships/hyperlink" Target="mailto:davis@whatisblueheron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mailto:davis@whatisblueheron.com" TargetMode="External"/><Relationship Id="rId17" Type="http://schemas.openxmlformats.org/officeDocument/2006/relationships/hyperlink" Target="http://www.whatisblueheron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davis@whatisblueheron.co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whatisblueheron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whatisblueheron.com" TargetMode="External"/><Relationship Id="rId10" Type="http://schemas.openxmlformats.org/officeDocument/2006/relationships/hyperlink" Target="mailto:davis@whatisblueheron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whatisblueheron.com" TargetMode="External"/><Relationship Id="rId14" Type="http://schemas.openxmlformats.org/officeDocument/2006/relationships/hyperlink" Target="mailto:davis@whatisblueheron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1348</Words>
  <Characters>7686</Characters>
  <Application>Microsoft Office Word</Application>
  <DocSecurity>0</DocSecurity>
  <Lines>64</Lines>
  <Paragraphs>18</Paragraphs>
  <ScaleCrop>false</ScaleCrop>
  <Company/>
  <LinksUpToDate>false</LinksUpToDate>
  <CharactersWithSpaces>9016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2021-07-19T13:38:00Z</dcterms:created>
  <dcterms:modified xsi:type="dcterms:W3CDTF">2021-07-19T14:20:00Z</dcterms:modified>
</cp:coreProperties>
</file>